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A44CB" w14:textId="77777777" w:rsidR="001A3D2D" w:rsidRPr="00D138D3" w:rsidRDefault="001A3D2D">
      <w:pPr>
        <w:spacing w:before="7" w:line="100" w:lineRule="exact"/>
        <w:rPr>
          <w:sz w:val="10"/>
          <w:szCs w:val="10"/>
        </w:rPr>
      </w:pPr>
    </w:p>
    <w:p w14:paraId="3B3DCDAE" w14:textId="77777777" w:rsidR="001A3D2D" w:rsidRPr="00D138D3" w:rsidRDefault="001A3D2D">
      <w:pPr>
        <w:spacing w:line="200" w:lineRule="exact"/>
      </w:pPr>
    </w:p>
    <w:p w14:paraId="4D084CF3" w14:textId="77777777" w:rsidR="001A3D2D" w:rsidRPr="00D138D3" w:rsidRDefault="001A3D2D">
      <w:pPr>
        <w:spacing w:line="200" w:lineRule="exact"/>
      </w:pPr>
    </w:p>
    <w:p w14:paraId="4EEB6DED" w14:textId="77777777" w:rsidR="001A3D2D" w:rsidRPr="00D138D3" w:rsidRDefault="001A3D2D">
      <w:pPr>
        <w:spacing w:line="200" w:lineRule="exact"/>
      </w:pPr>
    </w:p>
    <w:p w14:paraId="38E505B3" w14:textId="77777777" w:rsidR="001A3D2D" w:rsidRPr="00D138D3" w:rsidRDefault="001A3D2D">
      <w:pPr>
        <w:spacing w:line="200" w:lineRule="exact"/>
      </w:pPr>
    </w:p>
    <w:p w14:paraId="45186D62" w14:textId="77777777" w:rsidR="001A3D2D" w:rsidRPr="00D138D3" w:rsidRDefault="00D138D3">
      <w:pPr>
        <w:ind w:left="118" w:right="-54"/>
      </w:pPr>
      <w:r w:rsidRPr="00D138D3">
        <w:rPr>
          <w:spacing w:val="7"/>
        </w:rPr>
        <w:t>A</w:t>
      </w:r>
      <w:r w:rsidRPr="00D138D3">
        <w:rPr>
          <w:spacing w:val="9"/>
        </w:rPr>
        <w:t>R</w:t>
      </w:r>
      <w:r w:rsidRPr="00D138D3">
        <w:rPr>
          <w:spacing w:val="10"/>
        </w:rPr>
        <w:t>E</w:t>
      </w:r>
      <w:r w:rsidRPr="00D138D3">
        <w:rPr>
          <w:spacing w:val="7"/>
        </w:rPr>
        <w:t>A</w:t>
      </w:r>
      <w:r w:rsidRPr="00D138D3">
        <w:t>S</w:t>
      </w:r>
      <w:r w:rsidRPr="00D138D3">
        <w:rPr>
          <w:spacing w:val="9"/>
        </w:rPr>
        <w:t xml:space="preserve"> </w:t>
      </w:r>
      <w:r w:rsidRPr="00D138D3">
        <w:rPr>
          <w:spacing w:val="7"/>
        </w:rPr>
        <w:t>O</w:t>
      </w:r>
      <w:r w:rsidRPr="00D138D3">
        <w:t>F</w:t>
      </w:r>
      <w:r w:rsidRPr="00D138D3">
        <w:rPr>
          <w:spacing w:val="13"/>
        </w:rPr>
        <w:t xml:space="preserve"> </w:t>
      </w:r>
      <w:r w:rsidRPr="00D138D3">
        <w:rPr>
          <w:spacing w:val="8"/>
        </w:rPr>
        <w:t>E</w:t>
      </w:r>
      <w:r w:rsidRPr="00D138D3">
        <w:rPr>
          <w:spacing w:val="7"/>
        </w:rPr>
        <w:t>X</w:t>
      </w:r>
      <w:r w:rsidRPr="00D138D3">
        <w:rPr>
          <w:spacing w:val="9"/>
        </w:rPr>
        <w:t>P</w:t>
      </w:r>
      <w:r w:rsidRPr="00D138D3">
        <w:rPr>
          <w:spacing w:val="10"/>
        </w:rPr>
        <w:t>E</w:t>
      </w:r>
      <w:r w:rsidRPr="00D138D3">
        <w:rPr>
          <w:spacing w:val="6"/>
        </w:rPr>
        <w:t>R</w:t>
      </w:r>
      <w:r w:rsidRPr="00D138D3">
        <w:rPr>
          <w:spacing w:val="10"/>
        </w:rPr>
        <w:t>T</w:t>
      </w:r>
      <w:r w:rsidRPr="00D138D3">
        <w:rPr>
          <w:spacing w:val="8"/>
        </w:rPr>
        <w:t>I</w:t>
      </w:r>
      <w:r w:rsidRPr="00D138D3">
        <w:rPr>
          <w:spacing w:val="7"/>
        </w:rPr>
        <w:t>S</w:t>
      </w:r>
      <w:r w:rsidRPr="00D138D3">
        <w:t>E</w:t>
      </w:r>
    </w:p>
    <w:p w14:paraId="55291BC5" w14:textId="77777777" w:rsidR="001A3D2D" w:rsidRPr="00D138D3" w:rsidRDefault="001A3D2D">
      <w:pPr>
        <w:spacing w:before="5" w:line="100" w:lineRule="exact"/>
        <w:rPr>
          <w:sz w:val="11"/>
          <w:szCs w:val="11"/>
        </w:rPr>
      </w:pPr>
    </w:p>
    <w:p w14:paraId="251B463C" w14:textId="77777777" w:rsidR="001A3D2D" w:rsidRPr="00D138D3" w:rsidRDefault="001A3D2D">
      <w:pPr>
        <w:spacing w:line="200" w:lineRule="exact"/>
      </w:pPr>
    </w:p>
    <w:p w14:paraId="22623454" w14:textId="77777777" w:rsidR="001A3D2D" w:rsidRPr="00D138D3" w:rsidRDefault="00D138D3">
      <w:pPr>
        <w:spacing w:line="472" w:lineRule="auto"/>
        <w:ind w:left="118" w:right="167"/>
      </w:pPr>
      <w:r w:rsidRPr="00D138D3">
        <w:rPr>
          <w:i/>
          <w:spacing w:val="5"/>
        </w:rPr>
        <w:t>B</w:t>
      </w:r>
      <w:r w:rsidRPr="00D138D3">
        <w:rPr>
          <w:i/>
          <w:spacing w:val="6"/>
        </w:rPr>
        <w:t>u</w:t>
      </w:r>
      <w:r w:rsidRPr="00D138D3">
        <w:rPr>
          <w:i/>
          <w:spacing w:val="4"/>
        </w:rPr>
        <w:t>si</w:t>
      </w:r>
      <w:r w:rsidRPr="00D138D3">
        <w:rPr>
          <w:i/>
          <w:spacing w:val="6"/>
        </w:rPr>
        <w:t>n</w:t>
      </w:r>
      <w:r w:rsidRPr="00D138D3">
        <w:rPr>
          <w:i/>
          <w:spacing w:val="5"/>
        </w:rPr>
        <w:t>e</w:t>
      </w:r>
      <w:r w:rsidRPr="00D138D3">
        <w:rPr>
          <w:i/>
          <w:spacing w:val="4"/>
        </w:rPr>
        <w:t>s</w:t>
      </w:r>
      <w:r w:rsidRPr="00D138D3">
        <w:rPr>
          <w:i/>
        </w:rPr>
        <w:t>s</w:t>
      </w:r>
      <w:r w:rsidRPr="00D138D3">
        <w:rPr>
          <w:i/>
          <w:spacing w:val="4"/>
        </w:rPr>
        <w:t xml:space="preserve"> </w:t>
      </w:r>
      <w:r w:rsidRPr="00D138D3">
        <w:rPr>
          <w:i/>
          <w:spacing w:val="5"/>
        </w:rPr>
        <w:t>G</w:t>
      </w:r>
      <w:r w:rsidRPr="00D138D3">
        <w:rPr>
          <w:i/>
          <w:spacing w:val="4"/>
        </w:rPr>
        <w:t>r</w:t>
      </w:r>
      <w:r w:rsidRPr="00D138D3">
        <w:rPr>
          <w:i/>
          <w:spacing w:val="6"/>
        </w:rPr>
        <w:t>ow</w:t>
      </w:r>
      <w:r w:rsidRPr="00D138D3">
        <w:rPr>
          <w:i/>
          <w:spacing w:val="4"/>
        </w:rPr>
        <w:t>t</w:t>
      </w:r>
      <w:r w:rsidRPr="00D138D3">
        <w:rPr>
          <w:i/>
        </w:rPr>
        <w:t xml:space="preserve">h </w:t>
      </w:r>
      <w:r w:rsidRPr="00D138D3">
        <w:rPr>
          <w:i/>
          <w:spacing w:val="5"/>
        </w:rPr>
        <w:t>O</w:t>
      </w:r>
      <w:r w:rsidRPr="00D138D3">
        <w:rPr>
          <w:i/>
          <w:spacing w:val="6"/>
        </w:rPr>
        <w:t>p</w:t>
      </w:r>
      <w:r w:rsidRPr="00D138D3">
        <w:rPr>
          <w:i/>
          <w:spacing w:val="5"/>
        </w:rPr>
        <w:t>e</w:t>
      </w:r>
      <w:r w:rsidRPr="00D138D3">
        <w:rPr>
          <w:i/>
          <w:spacing w:val="4"/>
        </w:rPr>
        <w:t>r</w:t>
      </w:r>
      <w:r w:rsidRPr="00D138D3">
        <w:rPr>
          <w:i/>
          <w:spacing w:val="6"/>
        </w:rPr>
        <w:t>a</w:t>
      </w:r>
      <w:r w:rsidRPr="00D138D3">
        <w:rPr>
          <w:i/>
          <w:spacing w:val="4"/>
        </w:rPr>
        <w:t>ti</w:t>
      </w:r>
      <w:r w:rsidRPr="00D138D3">
        <w:rPr>
          <w:i/>
          <w:spacing w:val="6"/>
        </w:rPr>
        <w:t>ona</w:t>
      </w:r>
      <w:r w:rsidRPr="00D138D3">
        <w:rPr>
          <w:i/>
        </w:rPr>
        <w:t>l</w:t>
      </w:r>
      <w:r w:rsidRPr="00D138D3">
        <w:rPr>
          <w:i/>
          <w:spacing w:val="2"/>
        </w:rPr>
        <w:t xml:space="preserve"> </w:t>
      </w:r>
      <w:r w:rsidRPr="00D138D3">
        <w:rPr>
          <w:i/>
          <w:spacing w:val="5"/>
        </w:rPr>
        <w:t>Exce</w:t>
      </w:r>
      <w:r w:rsidRPr="00D138D3">
        <w:rPr>
          <w:i/>
          <w:spacing w:val="4"/>
        </w:rPr>
        <w:t>ll</w:t>
      </w:r>
      <w:r w:rsidRPr="00D138D3">
        <w:rPr>
          <w:i/>
          <w:spacing w:val="5"/>
        </w:rPr>
        <w:t>e</w:t>
      </w:r>
      <w:r w:rsidRPr="00D138D3">
        <w:rPr>
          <w:i/>
          <w:spacing w:val="6"/>
        </w:rPr>
        <w:t>n</w:t>
      </w:r>
      <w:r w:rsidRPr="00D138D3">
        <w:rPr>
          <w:i/>
          <w:spacing w:val="5"/>
        </w:rPr>
        <w:t>c</w:t>
      </w:r>
      <w:r w:rsidRPr="00D138D3">
        <w:rPr>
          <w:i/>
        </w:rPr>
        <w:t xml:space="preserve">e </w:t>
      </w:r>
      <w:r w:rsidRPr="00D138D3">
        <w:rPr>
          <w:i/>
          <w:spacing w:val="4"/>
        </w:rPr>
        <w:t>C</w:t>
      </w:r>
      <w:r w:rsidRPr="00D138D3">
        <w:rPr>
          <w:i/>
          <w:spacing w:val="6"/>
        </w:rPr>
        <w:t>u</w:t>
      </w:r>
      <w:r w:rsidRPr="00D138D3">
        <w:rPr>
          <w:i/>
          <w:spacing w:val="4"/>
        </w:rPr>
        <w:t>st</w:t>
      </w:r>
      <w:r w:rsidRPr="00D138D3">
        <w:rPr>
          <w:i/>
          <w:spacing w:val="6"/>
        </w:rPr>
        <w:t>o</w:t>
      </w:r>
      <w:r w:rsidRPr="00D138D3">
        <w:rPr>
          <w:i/>
          <w:spacing w:val="5"/>
        </w:rPr>
        <w:t>m</w:t>
      </w:r>
      <w:r w:rsidRPr="00D138D3">
        <w:rPr>
          <w:i/>
          <w:spacing w:val="7"/>
        </w:rPr>
        <w:t>e</w:t>
      </w:r>
      <w:r w:rsidRPr="00D138D3">
        <w:rPr>
          <w:i/>
        </w:rPr>
        <w:t>r</w:t>
      </w:r>
      <w:r w:rsidRPr="00D138D3">
        <w:rPr>
          <w:i/>
          <w:spacing w:val="1"/>
        </w:rPr>
        <w:t xml:space="preserve"> </w:t>
      </w:r>
      <w:r w:rsidRPr="00D138D3">
        <w:rPr>
          <w:i/>
          <w:spacing w:val="6"/>
        </w:rPr>
        <w:t>Sa</w:t>
      </w:r>
      <w:r w:rsidRPr="00D138D3">
        <w:rPr>
          <w:i/>
          <w:spacing w:val="4"/>
        </w:rPr>
        <w:t>tisf</w:t>
      </w:r>
      <w:r w:rsidRPr="00D138D3">
        <w:rPr>
          <w:i/>
          <w:spacing w:val="6"/>
        </w:rPr>
        <w:t>a</w:t>
      </w:r>
      <w:r w:rsidRPr="00D138D3">
        <w:rPr>
          <w:i/>
          <w:spacing w:val="7"/>
        </w:rPr>
        <w:t>c</w:t>
      </w:r>
      <w:r w:rsidRPr="00D138D3">
        <w:rPr>
          <w:i/>
          <w:spacing w:val="4"/>
        </w:rPr>
        <w:t>ti</w:t>
      </w:r>
      <w:r w:rsidRPr="00D138D3">
        <w:rPr>
          <w:i/>
          <w:spacing w:val="6"/>
        </w:rPr>
        <w:t>o</w:t>
      </w:r>
      <w:r w:rsidRPr="00D138D3">
        <w:rPr>
          <w:i/>
        </w:rPr>
        <w:t>n</w:t>
      </w:r>
    </w:p>
    <w:p w14:paraId="2C7E4DC3" w14:textId="77777777" w:rsidR="001A3D2D" w:rsidRPr="00D138D3" w:rsidRDefault="00D138D3">
      <w:pPr>
        <w:spacing w:before="7"/>
        <w:ind w:left="118"/>
      </w:pPr>
      <w:r w:rsidRPr="00D138D3">
        <w:rPr>
          <w:i/>
          <w:spacing w:val="4"/>
        </w:rPr>
        <w:t>C</w:t>
      </w:r>
      <w:r w:rsidRPr="00D138D3">
        <w:rPr>
          <w:i/>
          <w:spacing w:val="6"/>
        </w:rPr>
        <w:t>on</w:t>
      </w:r>
      <w:r w:rsidRPr="00D138D3">
        <w:rPr>
          <w:i/>
          <w:spacing w:val="4"/>
        </w:rPr>
        <w:t>ti</w:t>
      </w:r>
      <w:r w:rsidRPr="00D138D3">
        <w:rPr>
          <w:i/>
          <w:spacing w:val="6"/>
        </w:rPr>
        <w:t>nuou</w:t>
      </w:r>
      <w:r w:rsidRPr="00D138D3">
        <w:rPr>
          <w:i/>
        </w:rPr>
        <w:t xml:space="preserve">s </w:t>
      </w:r>
      <w:r w:rsidRPr="00D138D3">
        <w:rPr>
          <w:i/>
          <w:spacing w:val="5"/>
        </w:rPr>
        <w:t>P</w:t>
      </w:r>
      <w:r w:rsidRPr="00D138D3">
        <w:rPr>
          <w:i/>
          <w:spacing w:val="7"/>
        </w:rPr>
        <w:t>r</w:t>
      </w:r>
      <w:r w:rsidRPr="00D138D3">
        <w:rPr>
          <w:i/>
          <w:spacing w:val="6"/>
        </w:rPr>
        <w:t>o</w:t>
      </w:r>
      <w:r w:rsidRPr="00D138D3">
        <w:rPr>
          <w:i/>
          <w:spacing w:val="4"/>
        </w:rPr>
        <w:t>f</w:t>
      </w:r>
      <w:r w:rsidRPr="00D138D3">
        <w:rPr>
          <w:i/>
          <w:spacing w:val="5"/>
        </w:rPr>
        <w:t>e</w:t>
      </w:r>
      <w:r w:rsidRPr="00D138D3">
        <w:rPr>
          <w:i/>
          <w:spacing w:val="6"/>
        </w:rPr>
        <w:t>s</w:t>
      </w:r>
      <w:r w:rsidRPr="00D138D3">
        <w:rPr>
          <w:i/>
          <w:spacing w:val="4"/>
        </w:rPr>
        <w:t>si</w:t>
      </w:r>
      <w:r w:rsidRPr="00D138D3">
        <w:rPr>
          <w:i/>
          <w:spacing w:val="6"/>
        </w:rPr>
        <w:t>ona</w:t>
      </w:r>
      <w:r w:rsidRPr="00D138D3">
        <w:rPr>
          <w:i/>
        </w:rPr>
        <w:t>l</w:t>
      </w:r>
    </w:p>
    <w:p w14:paraId="047A041D" w14:textId="77777777" w:rsidR="001A3D2D" w:rsidRPr="00D138D3" w:rsidRDefault="00D138D3">
      <w:pPr>
        <w:spacing w:line="220" w:lineRule="exact"/>
        <w:ind w:left="118"/>
      </w:pPr>
      <w:r w:rsidRPr="00D138D3">
        <w:rPr>
          <w:i/>
          <w:spacing w:val="5"/>
        </w:rPr>
        <w:t>Deve</w:t>
      </w:r>
      <w:r w:rsidRPr="00D138D3">
        <w:rPr>
          <w:i/>
          <w:spacing w:val="4"/>
        </w:rPr>
        <w:t>l</w:t>
      </w:r>
      <w:r w:rsidRPr="00D138D3">
        <w:rPr>
          <w:i/>
          <w:spacing w:val="6"/>
        </w:rPr>
        <w:t>op</w:t>
      </w:r>
      <w:r w:rsidRPr="00D138D3">
        <w:rPr>
          <w:i/>
          <w:spacing w:val="5"/>
        </w:rPr>
        <w:t>me</w:t>
      </w:r>
      <w:r w:rsidRPr="00D138D3">
        <w:rPr>
          <w:i/>
          <w:spacing w:val="6"/>
        </w:rPr>
        <w:t>n</w:t>
      </w:r>
      <w:r w:rsidRPr="00D138D3">
        <w:rPr>
          <w:i/>
        </w:rPr>
        <w:t>t</w:t>
      </w:r>
    </w:p>
    <w:p w14:paraId="57FC90F2" w14:textId="77777777" w:rsidR="001A3D2D" w:rsidRPr="00D138D3" w:rsidRDefault="001A3D2D">
      <w:pPr>
        <w:spacing w:before="1" w:line="220" w:lineRule="exact"/>
        <w:rPr>
          <w:sz w:val="22"/>
          <w:szCs w:val="22"/>
        </w:rPr>
      </w:pPr>
    </w:p>
    <w:p w14:paraId="0F51678A" w14:textId="77777777" w:rsidR="001A3D2D" w:rsidRPr="00D138D3" w:rsidRDefault="00D138D3">
      <w:pPr>
        <w:spacing w:line="472" w:lineRule="auto"/>
        <w:ind w:left="118" w:right="298"/>
      </w:pPr>
      <w:r w:rsidRPr="00D138D3">
        <w:rPr>
          <w:i/>
          <w:spacing w:val="5"/>
        </w:rPr>
        <w:t>P</w:t>
      </w:r>
      <w:r w:rsidRPr="00D138D3">
        <w:rPr>
          <w:i/>
          <w:spacing w:val="4"/>
        </w:rPr>
        <w:t>r</w:t>
      </w:r>
      <w:r w:rsidRPr="00D138D3">
        <w:rPr>
          <w:i/>
          <w:spacing w:val="6"/>
        </w:rPr>
        <w:t>ob</w:t>
      </w:r>
      <w:r w:rsidRPr="00D138D3">
        <w:rPr>
          <w:i/>
          <w:spacing w:val="4"/>
        </w:rPr>
        <w:t>l</w:t>
      </w:r>
      <w:r w:rsidRPr="00D138D3">
        <w:rPr>
          <w:i/>
          <w:spacing w:val="5"/>
        </w:rPr>
        <w:t>e</w:t>
      </w:r>
      <w:r w:rsidRPr="00D138D3">
        <w:rPr>
          <w:i/>
        </w:rPr>
        <w:t>m</w:t>
      </w:r>
      <w:r w:rsidRPr="00D138D3">
        <w:rPr>
          <w:i/>
          <w:spacing w:val="3"/>
        </w:rPr>
        <w:t xml:space="preserve"> </w:t>
      </w:r>
      <w:r w:rsidRPr="00D138D3">
        <w:rPr>
          <w:i/>
          <w:spacing w:val="4"/>
        </w:rPr>
        <w:t>M</w:t>
      </w:r>
      <w:r w:rsidRPr="00D138D3">
        <w:rPr>
          <w:i/>
          <w:spacing w:val="6"/>
        </w:rPr>
        <w:t>anag</w:t>
      </w:r>
      <w:r w:rsidRPr="00D138D3">
        <w:rPr>
          <w:i/>
          <w:spacing w:val="5"/>
        </w:rPr>
        <w:t>eme</w:t>
      </w:r>
      <w:r w:rsidRPr="00D138D3">
        <w:rPr>
          <w:i/>
          <w:spacing w:val="6"/>
        </w:rPr>
        <w:t>n</w:t>
      </w:r>
      <w:r w:rsidRPr="00D138D3">
        <w:rPr>
          <w:i/>
        </w:rPr>
        <w:t xml:space="preserve">t </w:t>
      </w:r>
      <w:r w:rsidRPr="00D138D3">
        <w:rPr>
          <w:i/>
          <w:spacing w:val="4"/>
        </w:rPr>
        <w:t>Cli</w:t>
      </w:r>
      <w:r w:rsidRPr="00D138D3">
        <w:rPr>
          <w:i/>
          <w:spacing w:val="5"/>
        </w:rPr>
        <w:t>e</w:t>
      </w:r>
      <w:r w:rsidRPr="00D138D3">
        <w:rPr>
          <w:i/>
          <w:spacing w:val="6"/>
        </w:rPr>
        <w:t>n</w:t>
      </w:r>
      <w:r w:rsidRPr="00D138D3">
        <w:rPr>
          <w:i/>
        </w:rPr>
        <w:t>t</w:t>
      </w:r>
      <w:r w:rsidRPr="00D138D3">
        <w:rPr>
          <w:i/>
          <w:spacing w:val="4"/>
        </w:rPr>
        <w:t xml:space="preserve"> </w:t>
      </w:r>
      <w:r w:rsidRPr="00D138D3">
        <w:rPr>
          <w:i/>
          <w:spacing w:val="5"/>
        </w:rPr>
        <w:t>P</w:t>
      </w:r>
      <w:r w:rsidRPr="00D138D3">
        <w:rPr>
          <w:i/>
          <w:spacing w:val="6"/>
        </w:rPr>
        <w:t>ar</w:t>
      </w:r>
      <w:r w:rsidRPr="00D138D3">
        <w:rPr>
          <w:i/>
          <w:spacing w:val="4"/>
        </w:rPr>
        <w:t>ti</w:t>
      </w:r>
      <w:r w:rsidRPr="00D138D3">
        <w:rPr>
          <w:i/>
          <w:spacing w:val="5"/>
        </w:rPr>
        <w:t>c</w:t>
      </w:r>
      <w:r w:rsidRPr="00D138D3">
        <w:rPr>
          <w:i/>
          <w:spacing w:val="4"/>
        </w:rPr>
        <w:t>i</w:t>
      </w:r>
      <w:r w:rsidRPr="00D138D3">
        <w:rPr>
          <w:i/>
          <w:spacing w:val="6"/>
        </w:rPr>
        <w:t>pa</w:t>
      </w:r>
      <w:r w:rsidRPr="00D138D3">
        <w:rPr>
          <w:i/>
          <w:spacing w:val="4"/>
        </w:rPr>
        <w:t>ti</w:t>
      </w:r>
      <w:r w:rsidRPr="00D138D3">
        <w:rPr>
          <w:i/>
          <w:spacing w:val="6"/>
        </w:rPr>
        <w:t>o</w:t>
      </w:r>
      <w:r w:rsidRPr="00D138D3">
        <w:rPr>
          <w:i/>
        </w:rPr>
        <w:t xml:space="preserve">n </w:t>
      </w:r>
      <w:r w:rsidRPr="00D138D3">
        <w:rPr>
          <w:i/>
          <w:spacing w:val="5"/>
        </w:rPr>
        <w:t>H</w:t>
      </w:r>
      <w:r w:rsidRPr="00D138D3">
        <w:rPr>
          <w:i/>
        </w:rPr>
        <w:t>R</w:t>
      </w:r>
      <w:r w:rsidRPr="00D138D3">
        <w:rPr>
          <w:i/>
          <w:spacing w:val="7"/>
        </w:rPr>
        <w:t xml:space="preserve"> </w:t>
      </w:r>
      <w:r w:rsidRPr="00D138D3">
        <w:rPr>
          <w:i/>
          <w:spacing w:val="5"/>
        </w:rPr>
        <w:t>I</w:t>
      </w:r>
      <w:r w:rsidRPr="00D138D3">
        <w:rPr>
          <w:i/>
          <w:spacing w:val="4"/>
        </w:rPr>
        <w:t>ss</w:t>
      </w:r>
      <w:r w:rsidRPr="00D138D3">
        <w:rPr>
          <w:i/>
          <w:spacing w:val="6"/>
        </w:rPr>
        <w:t>u</w:t>
      </w:r>
      <w:r w:rsidRPr="00D138D3">
        <w:rPr>
          <w:i/>
          <w:spacing w:val="5"/>
        </w:rPr>
        <w:t>e</w:t>
      </w:r>
      <w:r w:rsidRPr="00D138D3">
        <w:rPr>
          <w:i/>
        </w:rPr>
        <w:t>s</w:t>
      </w:r>
    </w:p>
    <w:p w14:paraId="40FDC185" w14:textId="77777777" w:rsidR="001A3D2D" w:rsidRPr="00D138D3" w:rsidRDefault="00D138D3">
      <w:pPr>
        <w:spacing w:before="7"/>
        <w:ind w:left="118"/>
      </w:pPr>
      <w:r w:rsidRPr="00D138D3">
        <w:rPr>
          <w:i/>
          <w:spacing w:val="4"/>
        </w:rPr>
        <w:t>T</w:t>
      </w:r>
      <w:r w:rsidRPr="00D138D3">
        <w:rPr>
          <w:i/>
          <w:spacing w:val="5"/>
        </w:rPr>
        <w:t>ec</w:t>
      </w:r>
      <w:r w:rsidRPr="00D138D3">
        <w:rPr>
          <w:i/>
          <w:spacing w:val="6"/>
        </w:rPr>
        <w:t>hn</w:t>
      </w:r>
      <w:r w:rsidRPr="00D138D3">
        <w:rPr>
          <w:i/>
          <w:spacing w:val="4"/>
        </w:rPr>
        <w:t>i</w:t>
      </w:r>
      <w:r w:rsidRPr="00D138D3">
        <w:rPr>
          <w:i/>
          <w:spacing w:val="5"/>
        </w:rPr>
        <w:t>c</w:t>
      </w:r>
      <w:r w:rsidRPr="00D138D3">
        <w:rPr>
          <w:i/>
          <w:spacing w:val="6"/>
        </w:rPr>
        <w:t>a</w:t>
      </w:r>
      <w:r w:rsidRPr="00D138D3">
        <w:rPr>
          <w:i/>
        </w:rPr>
        <w:t>l</w:t>
      </w:r>
      <w:r w:rsidRPr="00D138D3">
        <w:rPr>
          <w:i/>
          <w:spacing w:val="1"/>
        </w:rPr>
        <w:t xml:space="preserve"> </w:t>
      </w:r>
      <w:r w:rsidRPr="00D138D3">
        <w:rPr>
          <w:i/>
          <w:spacing w:val="5"/>
        </w:rPr>
        <w:t>Re</w:t>
      </w:r>
      <w:r w:rsidRPr="00D138D3">
        <w:rPr>
          <w:i/>
          <w:spacing w:val="4"/>
        </w:rPr>
        <w:t>s</w:t>
      </w:r>
      <w:r w:rsidRPr="00D138D3">
        <w:rPr>
          <w:i/>
          <w:spacing w:val="6"/>
        </w:rPr>
        <w:t>ou</w:t>
      </w:r>
      <w:r w:rsidRPr="00D138D3">
        <w:rPr>
          <w:i/>
          <w:spacing w:val="4"/>
        </w:rPr>
        <w:t>r</w:t>
      </w:r>
      <w:r w:rsidRPr="00D138D3">
        <w:rPr>
          <w:i/>
          <w:spacing w:val="5"/>
        </w:rPr>
        <w:t>c</w:t>
      </w:r>
      <w:r w:rsidRPr="00D138D3">
        <w:rPr>
          <w:i/>
        </w:rPr>
        <w:t>e</w:t>
      </w:r>
    </w:p>
    <w:p w14:paraId="61F5E17B" w14:textId="77777777" w:rsidR="001A3D2D" w:rsidRPr="00D138D3" w:rsidRDefault="00D138D3">
      <w:pPr>
        <w:spacing w:line="220" w:lineRule="exact"/>
        <w:ind w:left="118"/>
      </w:pPr>
      <w:r w:rsidRPr="00D138D3">
        <w:rPr>
          <w:i/>
          <w:spacing w:val="4"/>
        </w:rPr>
        <w:t>M</w:t>
      </w:r>
      <w:r w:rsidRPr="00D138D3">
        <w:rPr>
          <w:i/>
          <w:spacing w:val="6"/>
        </w:rPr>
        <w:t>anag</w:t>
      </w:r>
      <w:r w:rsidRPr="00D138D3">
        <w:rPr>
          <w:i/>
          <w:spacing w:val="5"/>
        </w:rPr>
        <w:t>eme</w:t>
      </w:r>
      <w:r w:rsidRPr="00D138D3">
        <w:rPr>
          <w:i/>
          <w:spacing w:val="6"/>
        </w:rPr>
        <w:t>n</w:t>
      </w:r>
      <w:r w:rsidRPr="00D138D3">
        <w:rPr>
          <w:i/>
        </w:rPr>
        <w:t>t</w:t>
      </w:r>
    </w:p>
    <w:p w14:paraId="30D8278B" w14:textId="77777777" w:rsidR="001A3D2D" w:rsidRPr="00D138D3" w:rsidRDefault="001A3D2D">
      <w:pPr>
        <w:spacing w:before="7" w:line="120" w:lineRule="exact"/>
        <w:rPr>
          <w:sz w:val="12"/>
          <w:szCs w:val="12"/>
        </w:rPr>
      </w:pPr>
    </w:p>
    <w:p w14:paraId="6F71BCA3" w14:textId="77777777" w:rsidR="001A3D2D" w:rsidRPr="00D138D3" w:rsidRDefault="001A3D2D">
      <w:pPr>
        <w:spacing w:line="200" w:lineRule="exact"/>
      </w:pPr>
    </w:p>
    <w:p w14:paraId="795E9B71" w14:textId="77777777" w:rsidR="001A3D2D" w:rsidRPr="00D138D3" w:rsidRDefault="001A3D2D">
      <w:pPr>
        <w:spacing w:line="200" w:lineRule="exact"/>
      </w:pPr>
    </w:p>
    <w:p w14:paraId="3D7E4359" w14:textId="77777777" w:rsidR="001A3D2D" w:rsidRPr="00D138D3" w:rsidRDefault="001A3D2D">
      <w:pPr>
        <w:spacing w:line="200" w:lineRule="exact"/>
      </w:pPr>
    </w:p>
    <w:p w14:paraId="2FEA8C91" w14:textId="77777777" w:rsidR="001A3D2D" w:rsidRPr="00D138D3" w:rsidRDefault="001A3D2D">
      <w:pPr>
        <w:spacing w:line="200" w:lineRule="exact"/>
      </w:pPr>
    </w:p>
    <w:p w14:paraId="541F6B58" w14:textId="77777777" w:rsidR="001A3D2D" w:rsidRPr="00D138D3" w:rsidRDefault="00D138D3">
      <w:pPr>
        <w:ind w:left="133"/>
      </w:pPr>
      <w:r w:rsidRPr="00D138D3">
        <w:rPr>
          <w:spacing w:val="11"/>
        </w:rPr>
        <w:t>P</w:t>
      </w:r>
      <w:r w:rsidRPr="00D138D3">
        <w:rPr>
          <w:spacing w:val="9"/>
        </w:rPr>
        <w:t>R</w:t>
      </w:r>
      <w:r w:rsidRPr="00D138D3">
        <w:rPr>
          <w:spacing w:val="10"/>
        </w:rPr>
        <w:t>O</w:t>
      </w:r>
      <w:r w:rsidRPr="00D138D3">
        <w:rPr>
          <w:spacing w:val="9"/>
        </w:rPr>
        <w:t>F</w:t>
      </w:r>
      <w:r w:rsidRPr="00D138D3">
        <w:rPr>
          <w:spacing w:val="10"/>
        </w:rPr>
        <w:t>E</w:t>
      </w:r>
      <w:r w:rsidRPr="00D138D3">
        <w:rPr>
          <w:spacing w:val="9"/>
        </w:rPr>
        <w:t>SS</w:t>
      </w:r>
      <w:r w:rsidRPr="00D138D3">
        <w:rPr>
          <w:spacing w:val="10"/>
        </w:rPr>
        <w:t>ION</w:t>
      </w:r>
      <w:r w:rsidRPr="00D138D3">
        <w:rPr>
          <w:spacing w:val="7"/>
        </w:rPr>
        <w:t>A</w:t>
      </w:r>
      <w:r w:rsidRPr="00D138D3">
        <w:t>L</w:t>
      </w:r>
    </w:p>
    <w:p w14:paraId="5465F28C" w14:textId="77777777" w:rsidR="001A3D2D" w:rsidRPr="00D138D3" w:rsidRDefault="001A3D2D">
      <w:pPr>
        <w:spacing w:before="5" w:line="240" w:lineRule="exact"/>
        <w:rPr>
          <w:sz w:val="24"/>
          <w:szCs w:val="24"/>
        </w:rPr>
      </w:pPr>
    </w:p>
    <w:p w14:paraId="6616CE0F" w14:textId="77777777" w:rsidR="001A3D2D" w:rsidRPr="00D138D3" w:rsidRDefault="00D138D3">
      <w:pPr>
        <w:ind w:left="133"/>
      </w:pPr>
      <w:r w:rsidRPr="00D138D3">
        <w:rPr>
          <w:i/>
        </w:rPr>
        <w:t>MBA</w:t>
      </w:r>
    </w:p>
    <w:p w14:paraId="13EBF031" w14:textId="77777777" w:rsidR="001A3D2D" w:rsidRPr="00D138D3" w:rsidRDefault="001A3D2D">
      <w:pPr>
        <w:spacing w:before="8" w:line="280" w:lineRule="exact"/>
        <w:rPr>
          <w:sz w:val="28"/>
          <w:szCs w:val="28"/>
        </w:rPr>
      </w:pPr>
    </w:p>
    <w:p w14:paraId="5D6A3A00" w14:textId="77777777" w:rsidR="001A3D2D" w:rsidRPr="00D138D3" w:rsidRDefault="00D138D3">
      <w:pPr>
        <w:ind w:left="133"/>
      </w:pPr>
      <w:r w:rsidRPr="00D138D3">
        <w:rPr>
          <w:i/>
        </w:rPr>
        <w:t>F</w:t>
      </w:r>
      <w:r w:rsidRPr="00D138D3">
        <w:rPr>
          <w:i/>
          <w:spacing w:val="-1"/>
        </w:rPr>
        <w:t>r</w:t>
      </w:r>
      <w:r w:rsidRPr="00D138D3">
        <w:rPr>
          <w:i/>
        </w:rPr>
        <w:t>e</w:t>
      </w:r>
      <w:r w:rsidRPr="00D138D3">
        <w:rPr>
          <w:i/>
          <w:spacing w:val="1"/>
        </w:rPr>
        <w:t>n</w:t>
      </w:r>
      <w:r w:rsidRPr="00D138D3">
        <w:rPr>
          <w:i/>
        </w:rPr>
        <w:t>ch</w:t>
      </w:r>
      <w:r w:rsidRPr="00D138D3">
        <w:rPr>
          <w:i/>
          <w:spacing w:val="-4"/>
        </w:rPr>
        <w:t xml:space="preserve"> </w:t>
      </w:r>
      <w:r w:rsidRPr="00D138D3">
        <w:rPr>
          <w:i/>
          <w:spacing w:val="-1"/>
        </w:rPr>
        <w:t>s</w:t>
      </w:r>
      <w:r w:rsidRPr="00D138D3">
        <w:rPr>
          <w:i/>
          <w:spacing w:val="1"/>
        </w:rPr>
        <w:t>p</w:t>
      </w:r>
      <w:r w:rsidRPr="00D138D3">
        <w:rPr>
          <w:i/>
        </w:rPr>
        <w:t>e</w:t>
      </w:r>
      <w:r w:rsidRPr="00D138D3">
        <w:rPr>
          <w:i/>
          <w:spacing w:val="1"/>
        </w:rPr>
        <w:t>a</w:t>
      </w:r>
      <w:r w:rsidRPr="00D138D3">
        <w:rPr>
          <w:i/>
        </w:rPr>
        <w:t>k</w:t>
      </w:r>
      <w:r w:rsidRPr="00D138D3">
        <w:rPr>
          <w:i/>
          <w:spacing w:val="1"/>
        </w:rPr>
        <w:t>e</w:t>
      </w:r>
      <w:r w:rsidRPr="00D138D3">
        <w:rPr>
          <w:i/>
        </w:rPr>
        <w:t>r</w:t>
      </w:r>
    </w:p>
    <w:p w14:paraId="4F4006AA" w14:textId="77777777" w:rsidR="001A3D2D" w:rsidRPr="00D138D3" w:rsidRDefault="001A3D2D">
      <w:pPr>
        <w:spacing w:before="11" w:line="280" w:lineRule="exact"/>
        <w:rPr>
          <w:sz w:val="28"/>
          <w:szCs w:val="28"/>
        </w:rPr>
      </w:pPr>
    </w:p>
    <w:p w14:paraId="664C7A7A" w14:textId="77777777" w:rsidR="001A3D2D" w:rsidRPr="00D138D3" w:rsidRDefault="00D138D3">
      <w:pPr>
        <w:ind w:left="133"/>
      </w:pPr>
      <w:r w:rsidRPr="00D138D3">
        <w:rPr>
          <w:i/>
        </w:rPr>
        <w:t>Germ</w:t>
      </w:r>
      <w:r w:rsidRPr="00D138D3">
        <w:rPr>
          <w:i/>
          <w:spacing w:val="1"/>
        </w:rPr>
        <w:t>a</w:t>
      </w:r>
      <w:r w:rsidRPr="00D138D3">
        <w:rPr>
          <w:i/>
        </w:rPr>
        <w:t>n</w:t>
      </w:r>
      <w:r w:rsidRPr="00D138D3">
        <w:rPr>
          <w:i/>
          <w:spacing w:val="-6"/>
        </w:rPr>
        <w:t xml:space="preserve"> </w:t>
      </w:r>
      <w:r w:rsidRPr="00D138D3">
        <w:rPr>
          <w:i/>
          <w:spacing w:val="-1"/>
        </w:rPr>
        <w:t>s</w:t>
      </w:r>
      <w:r w:rsidRPr="00D138D3">
        <w:rPr>
          <w:i/>
          <w:spacing w:val="1"/>
        </w:rPr>
        <w:t>p</w:t>
      </w:r>
      <w:r w:rsidRPr="00D138D3">
        <w:rPr>
          <w:i/>
          <w:spacing w:val="2"/>
        </w:rPr>
        <w:t>e</w:t>
      </w:r>
      <w:r w:rsidRPr="00D138D3">
        <w:rPr>
          <w:i/>
          <w:spacing w:val="1"/>
        </w:rPr>
        <w:t>a</w:t>
      </w:r>
      <w:r w:rsidRPr="00D138D3">
        <w:rPr>
          <w:i/>
        </w:rPr>
        <w:t>k</w:t>
      </w:r>
      <w:r w:rsidRPr="00D138D3">
        <w:rPr>
          <w:i/>
          <w:spacing w:val="1"/>
        </w:rPr>
        <w:t>e</w:t>
      </w:r>
      <w:r w:rsidRPr="00D138D3">
        <w:rPr>
          <w:i/>
        </w:rPr>
        <w:t>r</w:t>
      </w:r>
    </w:p>
    <w:p w14:paraId="1F03888B" w14:textId="77777777" w:rsidR="001A3D2D" w:rsidRPr="00D138D3" w:rsidRDefault="001A3D2D">
      <w:pPr>
        <w:spacing w:before="2" w:line="100" w:lineRule="exact"/>
        <w:rPr>
          <w:sz w:val="10"/>
          <w:szCs w:val="10"/>
        </w:rPr>
      </w:pPr>
    </w:p>
    <w:p w14:paraId="6599F763" w14:textId="77777777" w:rsidR="001A3D2D" w:rsidRPr="00D138D3" w:rsidRDefault="001A3D2D">
      <w:pPr>
        <w:spacing w:line="200" w:lineRule="exact"/>
      </w:pPr>
    </w:p>
    <w:p w14:paraId="5EB48853" w14:textId="77777777" w:rsidR="001A3D2D" w:rsidRPr="00D138D3" w:rsidRDefault="001A3D2D">
      <w:pPr>
        <w:spacing w:line="200" w:lineRule="exact"/>
      </w:pPr>
    </w:p>
    <w:p w14:paraId="4EDEBF8E" w14:textId="77777777" w:rsidR="001A3D2D" w:rsidRPr="00D138D3" w:rsidRDefault="001A3D2D">
      <w:pPr>
        <w:spacing w:line="200" w:lineRule="exact"/>
      </w:pPr>
    </w:p>
    <w:p w14:paraId="52677789" w14:textId="77777777" w:rsidR="001A3D2D" w:rsidRPr="00D138D3" w:rsidRDefault="001A3D2D">
      <w:pPr>
        <w:spacing w:line="200" w:lineRule="exact"/>
      </w:pPr>
    </w:p>
    <w:p w14:paraId="6661B183" w14:textId="77777777" w:rsidR="001A3D2D" w:rsidRPr="00D138D3" w:rsidRDefault="001A3D2D">
      <w:pPr>
        <w:spacing w:line="200" w:lineRule="exact"/>
      </w:pPr>
    </w:p>
    <w:p w14:paraId="4CE3DA43" w14:textId="77777777" w:rsidR="001A3D2D" w:rsidRPr="00D138D3" w:rsidRDefault="00D138D3">
      <w:pPr>
        <w:spacing w:line="517" w:lineRule="auto"/>
        <w:ind w:left="133" w:right="239"/>
      </w:pPr>
      <w:r w:rsidRPr="00D138D3">
        <w:rPr>
          <w:spacing w:val="11"/>
        </w:rPr>
        <w:t>P</w:t>
      </w:r>
      <w:r w:rsidRPr="00D138D3">
        <w:rPr>
          <w:spacing w:val="10"/>
        </w:rPr>
        <w:t>E</w:t>
      </w:r>
      <w:r w:rsidRPr="00D138D3">
        <w:rPr>
          <w:spacing w:val="9"/>
        </w:rPr>
        <w:t>RS</w:t>
      </w:r>
      <w:r w:rsidRPr="00D138D3">
        <w:rPr>
          <w:spacing w:val="10"/>
        </w:rPr>
        <w:t>ON</w:t>
      </w:r>
      <w:r w:rsidRPr="00D138D3">
        <w:rPr>
          <w:spacing w:val="7"/>
        </w:rPr>
        <w:t>A</w:t>
      </w:r>
      <w:r w:rsidRPr="00D138D3">
        <w:t>L</w:t>
      </w:r>
      <w:r w:rsidRPr="00D138D3">
        <w:rPr>
          <w:spacing w:val="8"/>
        </w:rPr>
        <w:t xml:space="preserve"> </w:t>
      </w:r>
      <w:r w:rsidRPr="00D138D3">
        <w:rPr>
          <w:spacing w:val="9"/>
        </w:rPr>
        <w:t>S</w:t>
      </w:r>
      <w:r w:rsidRPr="00D138D3">
        <w:rPr>
          <w:spacing w:val="10"/>
        </w:rPr>
        <w:t>KI</w:t>
      </w:r>
      <w:r w:rsidRPr="00D138D3">
        <w:rPr>
          <w:spacing w:val="8"/>
        </w:rPr>
        <w:t>LL</w:t>
      </w:r>
      <w:r w:rsidRPr="00D138D3">
        <w:t xml:space="preserve">S </w:t>
      </w:r>
      <w:r w:rsidRPr="00D138D3">
        <w:rPr>
          <w:i/>
        </w:rPr>
        <w:t>E</w:t>
      </w:r>
      <w:r w:rsidRPr="00D138D3">
        <w:rPr>
          <w:i/>
          <w:spacing w:val="1"/>
        </w:rPr>
        <w:t>n</w:t>
      </w:r>
      <w:r w:rsidRPr="00D138D3">
        <w:rPr>
          <w:i/>
        </w:rPr>
        <w:t>t</w:t>
      </w:r>
      <w:r w:rsidRPr="00D138D3">
        <w:rPr>
          <w:i/>
          <w:spacing w:val="-1"/>
        </w:rPr>
        <w:t>r</w:t>
      </w:r>
      <w:r w:rsidRPr="00D138D3">
        <w:rPr>
          <w:i/>
        </w:rPr>
        <w:t>e</w:t>
      </w:r>
      <w:r w:rsidRPr="00D138D3">
        <w:rPr>
          <w:i/>
          <w:spacing w:val="1"/>
        </w:rPr>
        <w:t>p</w:t>
      </w:r>
      <w:r w:rsidRPr="00D138D3">
        <w:rPr>
          <w:i/>
          <w:spacing w:val="-1"/>
        </w:rPr>
        <w:t>r</w:t>
      </w:r>
      <w:r w:rsidRPr="00D138D3">
        <w:rPr>
          <w:i/>
        </w:rPr>
        <w:t>e</w:t>
      </w:r>
      <w:r w:rsidRPr="00D138D3">
        <w:rPr>
          <w:i/>
          <w:spacing w:val="1"/>
        </w:rPr>
        <w:t>n</w:t>
      </w:r>
      <w:r w:rsidRPr="00D138D3">
        <w:rPr>
          <w:i/>
        </w:rPr>
        <w:t>e</w:t>
      </w:r>
      <w:r w:rsidRPr="00D138D3">
        <w:rPr>
          <w:i/>
          <w:spacing w:val="1"/>
        </w:rPr>
        <w:t>u</w:t>
      </w:r>
      <w:r w:rsidRPr="00D138D3">
        <w:rPr>
          <w:i/>
          <w:spacing w:val="-1"/>
        </w:rPr>
        <w:t>r</w:t>
      </w:r>
      <w:r w:rsidRPr="00D138D3">
        <w:rPr>
          <w:i/>
        </w:rPr>
        <w:t>i</w:t>
      </w:r>
      <w:r w:rsidRPr="00D138D3">
        <w:rPr>
          <w:i/>
          <w:spacing w:val="1"/>
        </w:rPr>
        <w:t>a</w:t>
      </w:r>
      <w:r w:rsidRPr="00D138D3">
        <w:rPr>
          <w:i/>
        </w:rPr>
        <w:t>l</w:t>
      </w:r>
      <w:r w:rsidRPr="00D138D3">
        <w:rPr>
          <w:i/>
          <w:spacing w:val="-13"/>
        </w:rPr>
        <w:t xml:space="preserve"> </w:t>
      </w:r>
      <w:r w:rsidRPr="00D138D3">
        <w:rPr>
          <w:i/>
        </w:rPr>
        <w:t>s</w:t>
      </w:r>
      <w:r w:rsidRPr="00D138D3">
        <w:rPr>
          <w:i/>
          <w:spacing w:val="1"/>
        </w:rPr>
        <w:t>p</w:t>
      </w:r>
      <w:r w:rsidRPr="00D138D3">
        <w:rPr>
          <w:i/>
        </w:rPr>
        <w:t>i</w:t>
      </w:r>
      <w:r w:rsidRPr="00D138D3">
        <w:rPr>
          <w:i/>
          <w:spacing w:val="-1"/>
        </w:rPr>
        <w:t>r</w:t>
      </w:r>
      <w:r w:rsidRPr="00D138D3">
        <w:rPr>
          <w:i/>
        </w:rPr>
        <w:t>it Per</w:t>
      </w:r>
      <w:r w:rsidRPr="00D138D3">
        <w:rPr>
          <w:i/>
          <w:spacing w:val="-1"/>
        </w:rPr>
        <w:t>s</w:t>
      </w:r>
      <w:r w:rsidRPr="00D138D3">
        <w:rPr>
          <w:i/>
          <w:spacing w:val="1"/>
        </w:rPr>
        <w:t>ua</w:t>
      </w:r>
      <w:r w:rsidRPr="00D138D3">
        <w:rPr>
          <w:i/>
          <w:spacing w:val="-1"/>
        </w:rPr>
        <w:t>s</w:t>
      </w:r>
      <w:r w:rsidRPr="00D138D3">
        <w:rPr>
          <w:i/>
        </w:rPr>
        <w:t>ive</w:t>
      </w:r>
      <w:r w:rsidRPr="00D138D3">
        <w:rPr>
          <w:i/>
          <w:spacing w:val="-3"/>
        </w:rPr>
        <w:t xml:space="preserve"> </w:t>
      </w:r>
      <w:r w:rsidRPr="00D138D3">
        <w:rPr>
          <w:i/>
        </w:rPr>
        <w:t>&amp;</w:t>
      </w:r>
      <w:r w:rsidRPr="00D138D3">
        <w:rPr>
          <w:i/>
          <w:spacing w:val="-8"/>
        </w:rPr>
        <w:t xml:space="preserve"> </w:t>
      </w:r>
      <w:r w:rsidRPr="00D138D3">
        <w:rPr>
          <w:i/>
          <w:spacing w:val="1"/>
        </w:rPr>
        <w:t>a</w:t>
      </w:r>
      <w:r w:rsidRPr="00D138D3">
        <w:rPr>
          <w:i/>
          <w:spacing w:val="-1"/>
        </w:rPr>
        <w:t>r</w:t>
      </w:r>
      <w:r w:rsidRPr="00D138D3">
        <w:rPr>
          <w:i/>
          <w:spacing w:val="2"/>
        </w:rPr>
        <w:t>t</w:t>
      </w:r>
      <w:r w:rsidRPr="00D138D3">
        <w:rPr>
          <w:i/>
        </w:rPr>
        <w:t>ic</w:t>
      </w:r>
      <w:r w:rsidRPr="00D138D3">
        <w:rPr>
          <w:i/>
          <w:spacing w:val="1"/>
        </w:rPr>
        <w:t>u</w:t>
      </w:r>
      <w:r w:rsidRPr="00D138D3">
        <w:rPr>
          <w:i/>
        </w:rPr>
        <w:t>l</w:t>
      </w:r>
      <w:r w:rsidRPr="00D138D3">
        <w:rPr>
          <w:i/>
          <w:spacing w:val="1"/>
        </w:rPr>
        <w:t>a</w:t>
      </w:r>
      <w:r w:rsidRPr="00D138D3">
        <w:rPr>
          <w:i/>
        </w:rPr>
        <w:t>te</w:t>
      </w:r>
    </w:p>
    <w:p w14:paraId="5C3916DA" w14:textId="77777777" w:rsidR="001A3D2D" w:rsidRPr="00D138D3" w:rsidRDefault="00D138D3">
      <w:pPr>
        <w:spacing w:before="35"/>
        <w:ind w:left="133"/>
      </w:pPr>
      <w:r w:rsidRPr="00D138D3">
        <w:rPr>
          <w:i/>
        </w:rPr>
        <w:t>Rel</w:t>
      </w:r>
      <w:r w:rsidRPr="00D138D3">
        <w:rPr>
          <w:i/>
          <w:spacing w:val="1"/>
        </w:rPr>
        <w:t>a</w:t>
      </w:r>
      <w:r w:rsidRPr="00D138D3">
        <w:rPr>
          <w:i/>
        </w:rPr>
        <w:t>ti</w:t>
      </w:r>
      <w:r w:rsidRPr="00D138D3">
        <w:rPr>
          <w:i/>
          <w:spacing w:val="1"/>
        </w:rPr>
        <w:t>on</w:t>
      </w:r>
      <w:r w:rsidRPr="00D138D3">
        <w:rPr>
          <w:i/>
          <w:spacing w:val="-1"/>
        </w:rPr>
        <w:t>s</w:t>
      </w:r>
      <w:r w:rsidRPr="00D138D3">
        <w:rPr>
          <w:i/>
          <w:spacing w:val="1"/>
        </w:rPr>
        <w:t>h</w:t>
      </w:r>
      <w:r w:rsidRPr="00D138D3">
        <w:rPr>
          <w:i/>
        </w:rPr>
        <w:t>ip</w:t>
      </w:r>
      <w:r w:rsidRPr="00D138D3">
        <w:rPr>
          <w:i/>
          <w:spacing w:val="-9"/>
        </w:rPr>
        <w:t xml:space="preserve"> </w:t>
      </w:r>
      <w:r w:rsidRPr="00D138D3">
        <w:rPr>
          <w:i/>
          <w:spacing w:val="1"/>
        </w:rPr>
        <w:t>d</w:t>
      </w:r>
      <w:r w:rsidRPr="00D138D3">
        <w:rPr>
          <w:i/>
        </w:rPr>
        <w:t>e</w:t>
      </w:r>
      <w:r w:rsidRPr="00D138D3">
        <w:rPr>
          <w:i/>
          <w:spacing w:val="1"/>
        </w:rPr>
        <w:t>v</w:t>
      </w:r>
      <w:r w:rsidRPr="00D138D3">
        <w:rPr>
          <w:i/>
        </w:rPr>
        <w:t>el</w:t>
      </w:r>
      <w:r w:rsidRPr="00D138D3">
        <w:rPr>
          <w:i/>
          <w:spacing w:val="-1"/>
        </w:rPr>
        <w:t>o</w:t>
      </w:r>
      <w:r w:rsidRPr="00D138D3">
        <w:rPr>
          <w:i/>
          <w:spacing w:val="1"/>
        </w:rPr>
        <w:t>p</w:t>
      </w:r>
      <w:r w:rsidRPr="00D138D3">
        <w:rPr>
          <w:i/>
        </w:rPr>
        <w:t>me</w:t>
      </w:r>
      <w:r w:rsidRPr="00D138D3">
        <w:rPr>
          <w:i/>
          <w:spacing w:val="2"/>
        </w:rPr>
        <w:t>n</w:t>
      </w:r>
      <w:r w:rsidRPr="00D138D3">
        <w:rPr>
          <w:i/>
        </w:rPr>
        <w:t>t</w:t>
      </w:r>
    </w:p>
    <w:p w14:paraId="152E9339" w14:textId="77777777" w:rsidR="001A3D2D" w:rsidRPr="00D138D3" w:rsidRDefault="001A3D2D">
      <w:pPr>
        <w:spacing w:before="11" w:line="280" w:lineRule="exact"/>
        <w:rPr>
          <w:sz w:val="28"/>
          <w:szCs w:val="28"/>
        </w:rPr>
      </w:pPr>
    </w:p>
    <w:p w14:paraId="36D2A602" w14:textId="77777777" w:rsidR="001A3D2D" w:rsidRPr="00D138D3" w:rsidRDefault="00D138D3">
      <w:pPr>
        <w:ind w:left="133"/>
      </w:pPr>
      <w:r w:rsidRPr="00D138D3">
        <w:rPr>
          <w:i/>
          <w:spacing w:val="1"/>
        </w:rPr>
        <w:t>In</w:t>
      </w:r>
      <w:r w:rsidRPr="00D138D3">
        <w:rPr>
          <w:i/>
        </w:rPr>
        <w:t>fl</w:t>
      </w:r>
      <w:r w:rsidRPr="00D138D3">
        <w:rPr>
          <w:i/>
          <w:spacing w:val="1"/>
        </w:rPr>
        <w:t>u</w:t>
      </w:r>
      <w:r w:rsidRPr="00D138D3">
        <w:rPr>
          <w:i/>
        </w:rPr>
        <w:t>e</w:t>
      </w:r>
      <w:r w:rsidRPr="00D138D3">
        <w:rPr>
          <w:i/>
          <w:spacing w:val="1"/>
        </w:rPr>
        <w:t>n</w:t>
      </w:r>
      <w:r w:rsidRPr="00D138D3">
        <w:rPr>
          <w:i/>
        </w:rPr>
        <w:t>ci</w:t>
      </w:r>
      <w:r w:rsidRPr="00D138D3">
        <w:rPr>
          <w:i/>
          <w:spacing w:val="1"/>
        </w:rPr>
        <w:t>n</w:t>
      </w:r>
      <w:r w:rsidRPr="00D138D3">
        <w:rPr>
          <w:i/>
        </w:rPr>
        <w:t>g</w:t>
      </w:r>
      <w:r w:rsidRPr="00D138D3">
        <w:rPr>
          <w:i/>
          <w:spacing w:val="-10"/>
        </w:rPr>
        <w:t xml:space="preserve"> </w:t>
      </w:r>
      <w:r w:rsidRPr="00D138D3">
        <w:rPr>
          <w:i/>
          <w:spacing w:val="-1"/>
        </w:rPr>
        <w:t>s</w:t>
      </w:r>
      <w:r w:rsidRPr="00D138D3">
        <w:rPr>
          <w:i/>
        </w:rPr>
        <w:t>kills</w:t>
      </w:r>
    </w:p>
    <w:p w14:paraId="4A376C53" w14:textId="77777777" w:rsidR="001A3D2D" w:rsidRPr="00D138D3" w:rsidRDefault="001A3D2D">
      <w:pPr>
        <w:spacing w:before="6" w:line="120" w:lineRule="exact"/>
        <w:rPr>
          <w:sz w:val="12"/>
          <w:szCs w:val="12"/>
        </w:rPr>
      </w:pPr>
    </w:p>
    <w:p w14:paraId="4B437E93" w14:textId="77777777" w:rsidR="001A3D2D" w:rsidRPr="00D138D3" w:rsidRDefault="001A3D2D">
      <w:pPr>
        <w:spacing w:line="200" w:lineRule="exact"/>
      </w:pPr>
    </w:p>
    <w:p w14:paraId="775B9FBF" w14:textId="77777777" w:rsidR="001A3D2D" w:rsidRPr="00D138D3" w:rsidRDefault="001A3D2D">
      <w:pPr>
        <w:spacing w:line="200" w:lineRule="exact"/>
      </w:pPr>
    </w:p>
    <w:p w14:paraId="110C5422" w14:textId="77777777" w:rsidR="001A3D2D" w:rsidRPr="00D138D3" w:rsidRDefault="001A3D2D">
      <w:pPr>
        <w:spacing w:line="200" w:lineRule="exact"/>
      </w:pPr>
    </w:p>
    <w:p w14:paraId="210445A4" w14:textId="77777777" w:rsidR="001A3D2D" w:rsidRPr="00D138D3" w:rsidRDefault="001A3D2D">
      <w:pPr>
        <w:spacing w:line="200" w:lineRule="exact"/>
      </w:pPr>
    </w:p>
    <w:p w14:paraId="3BF05B47" w14:textId="77777777" w:rsidR="001A3D2D" w:rsidRPr="00D138D3" w:rsidRDefault="001A3D2D">
      <w:pPr>
        <w:spacing w:line="200" w:lineRule="exact"/>
      </w:pPr>
    </w:p>
    <w:p w14:paraId="0EEA7D33" w14:textId="77777777" w:rsidR="001A3D2D" w:rsidRPr="00D138D3" w:rsidRDefault="001A3D2D">
      <w:pPr>
        <w:spacing w:line="200" w:lineRule="exact"/>
      </w:pPr>
    </w:p>
    <w:p w14:paraId="54D1CF2A" w14:textId="77777777" w:rsidR="001A3D2D" w:rsidRPr="00D138D3" w:rsidRDefault="00D138D3">
      <w:pPr>
        <w:ind w:left="133"/>
      </w:pPr>
      <w:r w:rsidRPr="00D138D3">
        <w:rPr>
          <w:spacing w:val="11"/>
        </w:rPr>
        <w:t>P</w:t>
      </w:r>
      <w:r w:rsidRPr="00D138D3">
        <w:rPr>
          <w:spacing w:val="10"/>
        </w:rPr>
        <w:t>E</w:t>
      </w:r>
      <w:r w:rsidRPr="00D138D3">
        <w:rPr>
          <w:spacing w:val="9"/>
        </w:rPr>
        <w:t>RS</w:t>
      </w:r>
      <w:r w:rsidRPr="00D138D3">
        <w:rPr>
          <w:spacing w:val="10"/>
        </w:rPr>
        <w:t>ON</w:t>
      </w:r>
      <w:r w:rsidRPr="00D138D3">
        <w:rPr>
          <w:spacing w:val="7"/>
        </w:rPr>
        <w:t>A</w:t>
      </w:r>
      <w:r w:rsidRPr="00D138D3">
        <w:t>L</w:t>
      </w:r>
      <w:r w:rsidRPr="00D138D3">
        <w:rPr>
          <w:spacing w:val="8"/>
        </w:rPr>
        <w:t xml:space="preserve"> </w:t>
      </w:r>
      <w:r w:rsidRPr="00D138D3">
        <w:rPr>
          <w:spacing w:val="10"/>
        </w:rPr>
        <w:t>D</w:t>
      </w:r>
      <w:r w:rsidRPr="00D138D3">
        <w:rPr>
          <w:spacing w:val="8"/>
        </w:rPr>
        <w:t>E</w:t>
      </w:r>
      <w:r w:rsidRPr="00D138D3">
        <w:rPr>
          <w:spacing w:val="13"/>
        </w:rPr>
        <w:t>T</w:t>
      </w:r>
      <w:r w:rsidRPr="00D138D3">
        <w:rPr>
          <w:spacing w:val="7"/>
        </w:rPr>
        <w:t>A</w:t>
      </w:r>
      <w:r w:rsidRPr="00D138D3">
        <w:rPr>
          <w:spacing w:val="10"/>
        </w:rPr>
        <w:t>I</w:t>
      </w:r>
      <w:r w:rsidRPr="00D138D3">
        <w:rPr>
          <w:spacing w:val="8"/>
        </w:rPr>
        <w:t>L</w:t>
      </w:r>
      <w:r w:rsidRPr="00D138D3">
        <w:t>S</w:t>
      </w:r>
    </w:p>
    <w:p w14:paraId="10055C99" w14:textId="77777777" w:rsidR="001A3D2D" w:rsidRPr="00D138D3" w:rsidRDefault="001A3D2D">
      <w:pPr>
        <w:spacing w:before="18" w:line="220" w:lineRule="exact"/>
        <w:rPr>
          <w:sz w:val="22"/>
          <w:szCs w:val="22"/>
        </w:rPr>
      </w:pPr>
    </w:p>
    <w:p w14:paraId="5E0E1945" w14:textId="77777777" w:rsidR="00D138D3" w:rsidRPr="00D138D3" w:rsidRDefault="00D138D3">
      <w:pPr>
        <w:ind w:left="133" w:right="1010"/>
        <w:rPr>
          <w:rFonts w:ascii="Calibri" w:hAnsi="Calibri" w:cs="Calibri"/>
          <w:sz w:val="16"/>
          <w:szCs w:val="16"/>
        </w:rPr>
      </w:pPr>
      <w:r w:rsidRPr="00D138D3">
        <w:rPr>
          <w:rFonts w:ascii="Calibri" w:hAnsi="Calibri" w:cs="Calibri"/>
          <w:sz w:val="16"/>
          <w:szCs w:val="16"/>
        </w:rPr>
        <w:t>Sheldon Hopkins</w:t>
      </w:r>
    </w:p>
    <w:p w14:paraId="38BE00FF" w14:textId="41C92E9D" w:rsidR="001A3D2D" w:rsidRPr="00D138D3" w:rsidRDefault="00D138D3">
      <w:pPr>
        <w:ind w:left="133" w:right="1010"/>
      </w:pPr>
      <w:r w:rsidRPr="00D138D3">
        <w:rPr>
          <w:i/>
        </w:rPr>
        <w:t>D</w:t>
      </w:r>
      <w:r w:rsidRPr="00D138D3">
        <w:rPr>
          <w:i/>
          <w:spacing w:val="1"/>
        </w:rPr>
        <w:t>a</w:t>
      </w:r>
      <w:r w:rsidRPr="00D138D3">
        <w:rPr>
          <w:i/>
        </w:rPr>
        <w:t>yj</w:t>
      </w:r>
      <w:r w:rsidRPr="00D138D3">
        <w:rPr>
          <w:i/>
          <w:spacing w:val="1"/>
        </w:rPr>
        <w:t>o</w:t>
      </w:r>
      <w:r w:rsidRPr="00D138D3">
        <w:rPr>
          <w:i/>
        </w:rPr>
        <w:t>b</w:t>
      </w:r>
      <w:r w:rsidRPr="00D138D3">
        <w:rPr>
          <w:i/>
          <w:spacing w:val="-5"/>
        </w:rPr>
        <w:t xml:space="preserve"> </w:t>
      </w:r>
      <w:r w:rsidRPr="00D138D3">
        <w:rPr>
          <w:i/>
        </w:rPr>
        <w:t>Ltd T</w:t>
      </w:r>
      <w:r w:rsidRPr="00D138D3">
        <w:rPr>
          <w:i/>
          <w:spacing w:val="1"/>
        </w:rPr>
        <w:t>h</w:t>
      </w:r>
      <w:r w:rsidRPr="00D138D3">
        <w:rPr>
          <w:i/>
        </w:rPr>
        <w:t>e</w:t>
      </w:r>
      <w:r w:rsidRPr="00D138D3">
        <w:rPr>
          <w:i/>
          <w:spacing w:val="-2"/>
        </w:rPr>
        <w:t xml:space="preserve"> </w:t>
      </w:r>
      <w:r w:rsidRPr="00D138D3">
        <w:rPr>
          <w:i/>
        </w:rPr>
        <w:t>Big</w:t>
      </w:r>
      <w:r w:rsidRPr="00D138D3">
        <w:rPr>
          <w:i/>
          <w:spacing w:val="-2"/>
        </w:rPr>
        <w:t xml:space="preserve"> </w:t>
      </w:r>
      <w:r w:rsidRPr="00D138D3">
        <w:rPr>
          <w:i/>
        </w:rPr>
        <w:t>Peg Bi</w:t>
      </w:r>
      <w:r w:rsidRPr="00D138D3">
        <w:rPr>
          <w:i/>
          <w:spacing w:val="-1"/>
        </w:rPr>
        <w:t>r</w:t>
      </w:r>
      <w:r w:rsidRPr="00D138D3">
        <w:rPr>
          <w:i/>
        </w:rPr>
        <w:t>mi</w:t>
      </w:r>
      <w:r w:rsidRPr="00D138D3">
        <w:rPr>
          <w:i/>
          <w:spacing w:val="1"/>
        </w:rPr>
        <w:t>ngha</w:t>
      </w:r>
      <w:r w:rsidRPr="00D138D3">
        <w:rPr>
          <w:i/>
        </w:rPr>
        <w:t>m B</w:t>
      </w:r>
      <w:r w:rsidRPr="00D138D3">
        <w:rPr>
          <w:i/>
          <w:spacing w:val="1"/>
        </w:rPr>
        <w:t>1</w:t>
      </w:r>
      <w:r w:rsidRPr="00D138D3">
        <w:rPr>
          <w:i/>
        </w:rPr>
        <w:t>8</w:t>
      </w:r>
      <w:r w:rsidRPr="00D138D3">
        <w:rPr>
          <w:i/>
          <w:spacing w:val="-2"/>
        </w:rPr>
        <w:t xml:space="preserve"> </w:t>
      </w:r>
      <w:r w:rsidRPr="00D138D3">
        <w:rPr>
          <w:i/>
          <w:spacing w:val="1"/>
        </w:rPr>
        <w:t>6</w:t>
      </w:r>
      <w:r w:rsidRPr="00D138D3">
        <w:rPr>
          <w:i/>
          <w:spacing w:val="-1"/>
        </w:rPr>
        <w:t>N</w:t>
      </w:r>
      <w:r w:rsidRPr="00D138D3">
        <w:rPr>
          <w:i/>
        </w:rPr>
        <w:t>F</w:t>
      </w:r>
    </w:p>
    <w:p w14:paraId="6C38FEF1" w14:textId="77777777" w:rsidR="001A3D2D" w:rsidRPr="00D138D3" w:rsidRDefault="00D138D3">
      <w:pPr>
        <w:ind w:left="133"/>
      </w:pPr>
      <w:r w:rsidRPr="00D138D3">
        <w:rPr>
          <w:i/>
        </w:rPr>
        <w:t>T:</w:t>
      </w:r>
      <w:r w:rsidRPr="00D138D3">
        <w:rPr>
          <w:i/>
          <w:spacing w:val="-1"/>
        </w:rPr>
        <w:t xml:space="preserve"> </w:t>
      </w:r>
      <w:r w:rsidRPr="00D138D3">
        <w:rPr>
          <w:i/>
          <w:spacing w:val="1"/>
        </w:rPr>
        <w:t>087</w:t>
      </w:r>
      <w:r w:rsidRPr="00D138D3">
        <w:rPr>
          <w:i/>
        </w:rPr>
        <w:t>0</w:t>
      </w:r>
      <w:r w:rsidRPr="00D138D3">
        <w:rPr>
          <w:i/>
          <w:spacing w:val="-5"/>
        </w:rPr>
        <w:t xml:space="preserve"> </w:t>
      </w:r>
      <w:r w:rsidRPr="00D138D3">
        <w:rPr>
          <w:i/>
          <w:spacing w:val="1"/>
        </w:rPr>
        <w:t>0</w:t>
      </w:r>
      <w:r w:rsidRPr="00D138D3">
        <w:rPr>
          <w:i/>
          <w:spacing w:val="-1"/>
        </w:rPr>
        <w:t>6</w:t>
      </w:r>
      <w:r w:rsidRPr="00D138D3">
        <w:rPr>
          <w:i/>
        </w:rPr>
        <w:t>1</w:t>
      </w:r>
      <w:r w:rsidRPr="00D138D3">
        <w:rPr>
          <w:i/>
          <w:spacing w:val="-2"/>
        </w:rPr>
        <w:t xml:space="preserve"> </w:t>
      </w:r>
      <w:r w:rsidRPr="00D138D3">
        <w:rPr>
          <w:i/>
          <w:spacing w:val="1"/>
        </w:rPr>
        <w:t>0</w:t>
      </w:r>
      <w:r w:rsidRPr="00D138D3">
        <w:rPr>
          <w:i/>
          <w:spacing w:val="-1"/>
        </w:rPr>
        <w:t>1</w:t>
      </w:r>
      <w:r w:rsidRPr="00D138D3">
        <w:rPr>
          <w:i/>
          <w:spacing w:val="1"/>
        </w:rPr>
        <w:t>2</w:t>
      </w:r>
      <w:r w:rsidRPr="00D138D3">
        <w:rPr>
          <w:i/>
        </w:rPr>
        <w:t>1</w:t>
      </w:r>
    </w:p>
    <w:p w14:paraId="61994841" w14:textId="77777777" w:rsidR="001A3D2D" w:rsidRPr="00D138D3" w:rsidRDefault="00D138D3">
      <w:pPr>
        <w:ind w:left="133"/>
      </w:pPr>
      <w:r w:rsidRPr="00D138D3">
        <w:rPr>
          <w:i/>
        </w:rPr>
        <w:t>M:</w:t>
      </w:r>
      <w:r w:rsidRPr="00D138D3">
        <w:rPr>
          <w:i/>
          <w:spacing w:val="-1"/>
        </w:rPr>
        <w:t xml:space="preserve"> </w:t>
      </w:r>
      <w:r w:rsidRPr="00D138D3">
        <w:rPr>
          <w:i/>
          <w:spacing w:val="1"/>
        </w:rPr>
        <w:t>008</w:t>
      </w:r>
      <w:r w:rsidRPr="00D138D3">
        <w:rPr>
          <w:i/>
        </w:rPr>
        <w:t>7</w:t>
      </w:r>
      <w:r w:rsidRPr="00D138D3">
        <w:rPr>
          <w:i/>
          <w:spacing w:val="-5"/>
        </w:rPr>
        <w:t xml:space="preserve"> </w:t>
      </w:r>
      <w:r w:rsidRPr="00D138D3">
        <w:rPr>
          <w:i/>
          <w:spacing w:val="1"/>
        </w:rPr>
        <w:t>22</w:t>
      </w:r>
      <w:r w:rsidRPr="00D138D3">
        <w:rPr>
          <w:i/>
        </w:rPr>
        <w:t>2</w:t>
      </w:r>
      <w:r w:rsidRPr="00D138D3">
        <w:rPr>
          <w:i/>
          <w:spacing w:val="-4"/>
        </w:rPr>
        <w:t xml:space="preserve"> </w:t>
      </w:r>
      <w:r w:rsidRPr="00D138D3">
        <w:rPr>
          <w:i/>
          <w:spacing w:val="1"/>
        </w:rPr>
        <w:t>9</w:t>
      </w:r>
      <w:r w:rsidRPr="00D138D3">
        <w:rPr>
          <w:i/>
          <w:spacing w:val="-1"/>
        </w:rPr>
        <w:t>9</w:t>
      </w:r>
      <w:r w:rsidRPr="00D138D3">
        <w:rPr>
          <w:i/>
          <w:spacing w:val="1"/>
        </w:rPr>
        <w:t>9</w:t>
      </w:r>
      <w:r w:rsidRPr="00D138D3">
        <w:rPr>
          <w:i/>
        </w:rPr>
        <w:t>9</w:t>
      </w:r>
    </w:p>
    <w:p w14:paraId="5075C43F" w14:textId="63315561" w:rsidR="001A3D2D" w:rsidRPr="00D138D3" w:rsidRDefault="00D138D3">
      <w:pPr>
        <w:spacing w:line="220" w:lineRule="exact"/>
        <w:ind w:left="133"/>
      </w:pPr>
      <w:r w:rsidRPr="00D138D3">
        <w:rPr>
          <w:i/>
          <w:spacing w:val="1"/>
        </w:rPr>
        <w:t>E</w:t>
      </w:r>
      <w:r w:rsidRPr="00D138D3">
        <w:rPr>
          <w:i/>
        </w:rPr>
        <w:t>:</w:t>
      </w:r>
      <w:r w:rsidRPr="00D138D3">
        <w:rPr>
          <w:i/>
          <w:spacing w:val="-1"/>
        </w:rPr>
        <w:t xml:space="preserve"> </w:t>
      </w:r>
      <w:hyperlink r:id="rId5" w:history="1">
        <w:r w:rsidRPr="00D138D3">
          <w:rPr>
            <w:rStyle w:val="Hyperlink"/>
            <w:i/>
            <w:color w:val="auto"/>
          </w:rPr>
          <w:t>hopkins@gmail.com</w:t>
        </w:r>
      </w:hyperlink>
    </w:p>
    <w:p w14:paraId="50F68E89" w14:textId="0DB13FD2" w:rsidR="001A3D2D" w:rsidRPr="00D138D3" w:rsidRDefault="00D138D3">
      <w:pPr>
        <w:spacing w:before="37"/>
        <w:rPr>
          <w:sz w:val="48"/>
          <w:szCs w:val="48"/>
        </w:rPr>
      </w:pPr>
      <w:r w:rsidRPr="00D138D3">
        <w:br w:type="column"/>
      </w:r>
      <w:r w:rsidRPr="00D138D3">
        <w:rPr>
          <w:rFonts w:ascii="Calibri" w:hAnsi="Calibri" w:cs="Calibri"/>
          <w:sz w:val="22"/>
          <w:szCs w:val="22"/>
        </w:rPr>
        <w:t>Sheldon Hopkins</w:t>
      </w:r>
    </w:p>
    <w:p w14:paraId="1DC6FBF5" w14:textId="77777777" w:rsidR="001A3D2D" w:rsidRPr="00D138D3" w:rsidRDefault="00D138D3">
      <w:pPr>
        <w:spacing w:before="99"/>
        <w:rPr>
          <w:sz w:val="40"/>
          <w:szCs w:val="40"/>
        </w:rPr>
      </w:pPr>
      <w:r w:rsidRPr="00D138D3">
        <w:rPr>
          <w:sz w:val="40"/>
          <w:szCs w:val="40"/>
        </w:rPr>
        <w:t>B</w:t>
      </w:r>
      <w:r w:rsidRPr="00D138D3">
        <w:rPr>
          <w:spacing w:val="-2"/>
          <w:sz w:val="40"/>
          <w:szCs w:val="40"/>
        </w:rPr>
        <w:t>u</w:t>
      </w:r>
      <w:r w:rsidRPr="00D138D3">
        <w:rPr>
          <w:sz w:val="40"/>
          <w:szCs w:val="40"/>
        </w:rPr>
        <w:t>s</w:t>
      </w:r>
      <w:r w:rsidRPr="00D138D3">
        <w:rPr>
          <w:spacing w:val="-3"/>
          <w:sz w:val="40"/>
          <w:szCs w:val="40"/>
        </w:rPr>
        <w:t>i</w:t>
      </w:r>
      <w:r w:rsidRPr="00D138D3">
        <w:rPr>
          <w:sz w:val="40"/>
          <w:szCs w:val="40"/>
        </w:rPr>
        <w:t>n</w:t>
      </w:r>
      <w:r w:rsidRPr="00D138D3">
        <w:rPr>
          <w:spacing w:val="-2"/>
          <w:sz w:val="40"/>
          <w:szCs w:val="40"/>
        </w:rPr>
        <w:t>es</w:t>
      </w:r>
      <w:r w:rsidRPr="00D138D3">
        <w:rPr>
          <w:sz w:val="40"/>
          <w:szCs w:val="40"/>
        </w:rPr>
        <w:t>s</w:t>
      </w:r>
      <w:r w:rsidRPr="00D138D3">
        <w:rPr>
          <w:spacing w:val="-1"/>
          <w:sz w:val="40"/>
          <w:szCs w:val="40"/>
        </w:rPr>
        <w:t xml:space="preserve"> O</w:t>
      </w:r>
      <w:r w:rsidRPr="00D138D3">
        <w:rPr>
          <w:sz w:val="40"/>
          <w:szCs w:val="40"/>
        </w:rPr>
        <w:t>p</w:t>
      </w:r>
      <w:r w:rsidRPr="00D138D3">
        <w:rPr>
          <w:spacing w:val="-4"/>
          <w:sz w:val="40"/>
          <w:szCs w:val="40"/>
        </w:rPr>
        <w:t>e</w:t>
      </w:r>
      <w:r w:rsidRPr="00D138D3">
        <w:rPr>
          <w:spacing w:val="-2"/>
          <w:sz w:val="40"/>
          <w:szCs w:val="40"/>
        </w:rPr>
        <w:t>r</w:t>
      </w:r>
      <w:r w:rsidRPr="00D138D3">
        <w:rPr>
          <w:sz w:val="40"/>
          <w:szCs w:val="40"/>
        </w:rPr>
        <w:t>a</w:t>
      </w:r>
      <w:r w:rsidRPr="00D138D3">
        <w:rPr>
          <w:spacing w:val="-1"/>
          <w:sz w:val="40"/>
          <w:szCs w:val="40"/>
        </w:rPr>
        <w:t>t</w:t>
      </w:r>
      <w:r w:rsidRPr="00D138D3">
        <w:rPr>
          <w:spacing w:val="-4"/>
          <w:sz w:val="40"/>
          <w:szCs w:val="40"/>
        </w:rPr>
        <w:t>i</w:t>
      </w:r>
      <w:r w:rsidRPr="00D138D3">
        <w:rPr>
          <w:sz w:val="40"/>
          <w:szCs w:val="40"/>
        </w:rPr>
        <w:t>ons</w:t>
      </w:r>
      <w:r w:rsidRPr="00D138D3">
        <w:rPr>
          <w:spacing w:val="-2"/>
          <w:sz w:val="40"/>
          <w:szCs w:val="40"/>
        </w:rPr>
        <w:t xml:space="preserve"> </w:t>
      </w:r>
      <w:r w:rsidRPr="00D138D3">
        <w:rPr>
          <w:spacing w:val="-3"/>
          <w:sz w:val="40"/>
          <w:szCs w:val="40"/>
        </w:rPr>
        <w:t>Ma</w:t>
      </w:r>
      <w:r w:rsidRPr="00D138D3">
        <w:rPr>
          <w:sz w:val="40"/>
          <w:szCs w:val="40"/>
        </w:rPr>
        <w:t>n</w:t>
      </w:r>
      <w:r w:rsidRPr="00D138D3">
        <w:rPr>
          <w:spacing w:val="-2"/>
          <w:sz w:val="40"/>
          <w:szCs w:val="40"/>
        </w:rPr>
        <w:t>a</w:t>
      </w:r>
      <w:r w:rsidRPr="00D138D3">
        <w:rPr>
          <w:sz w:val="40"/>
          <w:szCs w:val="40"/>
        </w:rPr>
        <w:t>g</w:t>
      </w:r>
      <w:r w:rsidRPr="00D138D3">
        <w:rPr>
          <w:spacing w:val="-4"/>
          <w:sz w:val="40"/>
          <w:szCs w:val="40"/>
        </w:rPr>
        <w:t>e</w:t>
      </w:r>
      <w:r w:rsidRPr="00D138D3">
        <w:rPr>
          <w:sz w:val="40"/>
          <w:szCs w:val="40"/>
        </w:rPr>
        <w:t>r</w:t>
      </w:r>
    </w:p>
    <w:p w14:paraId="75BCA5D7" w14:textId="77777777" w:rsidR="001A3D2D" w:rsidRPr="00D138D3" w:rsidRDefault="001A3D2D">
      <w:pPr>
        <w:spacing w:before="5" w:line="120" w:lineRule="exact"/>
        <w:rPr>
          <w:sz w:val="12"/>
          <w:szCs w:val="12"/>
        </w:rPr>
      </w:pPr>
    </w:p>
    <w:p w14:paraId="61332004" w14:textId="77777777" w:rsidR="001A3D2D" w:rsidRPr="00D138D3" w:rsidRDefault="00D138D3">
      <w:r w:rsidRPr="00D138D3">
        <w:rPr>
          <w:spacing w:val="11"/>
        </w:rPr>
        <w:t>P</w:t>
      </w:r>
      <w:r w:rsidRPr="00D138D3">
        <w:rPr>
          <w:spacing w:val="13"/>
        </w:rPr>
        <w:t>E</w:t>
      </w:r>
      <w:r w:rsidRPr="00D138D3">
        <w:rPr>
          <w:spacing w:val="11"/>
        </w:rPr>
        <w:t>RS</w:t>
      </w:r>
      <w:r w:rsidRPr="00D138D3">
        <w:rPr>
          <w:spacing w:val="12"/>
        </w:rPr>
        <w:t>ON</w:t>
      </w:r>
      <w:r w:rsidRPr="00D138D3">
        <w:rPr>
          <w:spacing w:val="10"/>
        </w:rPr>
        <w:t>A</w:t>
      </w:r>
      <w:r w:rsidRPr="00D138D3">
        <w:t>L</w:t>
      </w:r>
      <w:r w:rsidRPr="00D138D3">
        <w:rPr>
          <w:spacing w:val="12"/>
        </w:rPr>
        <w:t xml:space="preserve"> </w:t>
      </w:r>
      <w:r w:rsidRPr="00D138D3">
        <w:rPr>
          <w:spacing w:val="11"/>
        </w:rPr>
        <w:t>S</w:t>
      </w:r>
      <w:r w:rsidRPr="00D138D3">
        <w:rPr>
          <w:spacing w:val="12"/>
        </w:rPr>
        <w:t>UMM</w:t>
      </w:r>
      <w:r w:rsidRPr="00D138D3">
        <w:rPr>
          <w:spacing w:val="10"/>
        </w:rPr>
        <w:t>A</w:t>
      </w:r>
      <w:r w:rsidRPr="00D138D3">
        <w:rPr>
          <w:spacing w:val="11"/>
        </w:rPr>
        <w:t>R</w:t>
      </w:r>
      <w:r w:rsidRPr="00D138D3">
        <w:t>Y</w:t>
      </w:r>
    </w:p>
    <w:p w14:paraId="01601D7D" w14:textId="77777777" w:rsidR="001A3D2D" w:rsidRPr="00D138D3" w:rsidRDefault="001A3D2D">
      <w:pPr>
        <w:spacing w:before="8" w:line="280" w:lineRule="exact"/>
        <w:rPr>
          <w:sz w:val="28"/>
          <w:szCs w:val="28"/>
        </w:rPr>
      </w:pPr>
    </w:p>
    <w:p w14:paraId="5F57E454" w14:textId="77777777" w:rsidR="001A3D2D" w:rsidRPr="00D138D3" w:rsidRDefault="00D138D3">
      <w:pPr>
        <w:spacing w:line="271" w:lineRule="auto"/>
        <w:ind w:right="74"/>
      </w:pPr>
      <w:r w:rsidRPr="00D138D3">
        <w:t>A</w:t>
      </w:r>
      <w:r w:rsidRPr="00D138D3">
        <w:rPr>
          <w:spacing w:val="6"/>
        </w:rPr>
        <w:t xml:space="preserve"> </w:t>
      </w:r>
      <w:r w:rsidRPr="00D138D3">
        <w:rPr>
          <w:spacing w:val="4"/>
        </w:rPr>
        <w:t>s</w:t>
      </w:r>
      <w:r w:rsidRPr="00D138D3">
        <w:rPr>
          <w:spacing w:val="5"/>
        </w:rPr>
        <w:t>e</w:t>
      </w:r>
      <w:r w:rsidRPr="00D138D3">
        <w:rPr>
          <w:spacing w:val="4"/>
        </w:rPr>
        <w:t>lf</w:t>
      </w:r>
      <w:r w:rsidRPr="00D138D3">
        <w:rPr>
          <w:spacing w:val="3"/>
        </w:rPr>
        <w:t>-</w:t>
      </w:r>
      <w:r w:rsidRPr="00D138D3">
        <w:rPr>
          <w:spacing w:val="4"/>
        </w:rPr>
        <w:t>st</w:t>
      </w:r>
      <w:r w:rsidRPr="00D138D3">
        <w:rPr>
          <w:spacing w:val="5"/>
        </w:rPr>
        <w:t>ar</w:t>
      </w:r>
      <w:r w:rsidRPr="00D138D3">
        <w:rPr>
          <w:spacing w:val="4"/>
        </w:rPr>
        <w:t>t</w:t>
      </w:r>
      <w:r w:rsidRPr="00D138D3">
        <w:rPr>
          <w:spacing w:val="5"/>
        </w:rPr>
        <w:t>e</w:t>
      </w:r>
      <w:r w:rsidRPr="00D138D3">
        <w:rPr>
          <w:spacing w:val="3"/>
        </w:rPr>
        <w:t>r</w:t>
      </w:r>
      <w:r w:rsidRPr="00D138D3">
        <w:t>,</w:t>
      </w:r>
      <w:r w:rsidRPr="00D138D3">
        <w:rPr>
          <w:spacing w:val="1"/>
        </w:rPr>
        <w:t xml:space="preserve"> </w:t>
      </w:r>
      <w:r w:rsidRPr="00D138D3">
        <w:t>w</w:t>
      </w:r>
      <w:r w:rsidRPr="00D138D3">
        <w:rPr>
          <w:spacing w:val="5"/>
        </w:rPr>
        <w:t>i</w:t>
      </w:r>
      <w:r w:rsidRPr="00D138D3">
        <w:rPr>
          <w:spacing w:val="4"/>
        </w:rPr>
        <w:t>t</w:t>
      </w:r>
      <w:r w:rsidRPr="00D138D3">
        <w:t>h</w:t>
      </w:r>
      <w:r w:rsidRPr="00D138D3">
        <w:rPr>
          <w:spacing w:val="4"/>
        </w:rPr>
        <w:t xml:space="preserve"> </w:t>
      </w:r>
      <w:r w:rsidRPr="00D138D3">
        <w:rPr>
          <w:spacing w:val="6"/>
        </w:rPr>
        <w:t>b</w:t>
      </w:r>
      <w:r w:rsidRPr="00D138D3">
        <w:rPr>
          <w:spacing w:val="5"/>
        </w:rPr>
        <w:t>a</w:t>
      </w:r>
      <w:r w:rsidRPr="00D138D3">
        <w:rPr>
          <w:spacing w:val="3"/>
        </w:rPr>
        <w:t>g</w:t>
      </w:r>
      <w:r w:rsidRPr="00D138D3">
        <w:t>s</w:t>
      </w:r>
      <w:r w:rsidRPr="00D138D3">
        <w:rPr>
          <w:spacing w:val="3"/>
        </w:rPr>
        <w:t xml:space="preserve"> </w:t>
      </w:r>
      <w:r w:rsidRPr="00D138D3">
        <w:rPr>
          <w:spacing w:val="6"/>
        </w:rPr>
        <w:t>o</w:t>
      </w:r>
      <w:r w:rsidRPr="00D138D3">
        <w:t>f</w:t>
      </w:r>
      <w:r w:rsidRPr="00D138D3">
        <w:rPr>
          <w:spacing w:val="6"/>
        </w:rPr>
        <w:t xml:space="preserve"> </w:t>
      </w:r>
      <w:r w:rsidRPr="00D138D3">
        <w:rPr>
          <w:spacing w:val="3"/>
        </w:rPr>
        <w:t>en</w:t>
      </w:r>
      <w:r w:rsidRPr="00D138D3">
        <w:rPr>
          <w:spacing w:val="5"/>
        </w:rPr>
        <w:t>er</w:t>
      </w:r>
      <w:r w:rsidRPr="00D138D3">
        <w:rPr>
          <w:spacing w:val="3"/>
        </w:rPr>
        <w:t>g</w:t>
      </w:r>
      <w:r w:rsidRPr="00D138D3">
        <w:rPr>
          <w:spacing w:val="1"/>
        </w:rPr>
        <w:t>y</w:t>
      </w:r>
      <w:r w:rsidRPr="00D138D3">
        <w:t>,</w:t>
      </w:r>
      <w:r w:rsidRPr="00D138D3">
        <w:rPr>
          <w:spacing w:val="7"/>
        </w:rPr>
        <w:t xml:space="preserve"> </w:t>
      </w:r>
      <w:r w:rsidRPr="00D138D3">
        <w:t>w</w:t>
      </w:r>
      <w:r w:rsidRPr="00D138D3">
        <w:rPr>
          <w:spacing w:val="4"/>
        </w:rPr>
        <w:t>h</w:t>
      </w:r>
      <w:r w:rsidRPr="00D138D3">
        <w:t>o</w:t>
      </w:r>
      <w:r w:rsidRPr="00D138D3">
        <w:rPr>
          <w:spacing w:val="8"/>
        </w:rPr>
        <w:t xml:space="preserve"> </w:t>
      </w:r>
      <w:r w:rsidRPr="00D138D3">
        <w:rPr>
          <w:spacing w:val="4"/>
        </w:rPr>
        <w:t>i</w:t>
      </w:r>
      <w:r w:rsidRPr="00D138D3">
        <w:t>s</w:t>
      </w:r>
      <w:r w:rsidRPr="00D138D3">
        <w:rPr>
          <w:spacing w:val="8"/>
        </w:rPr>
        <w:t xml:space="preserve"> </w:t>
      </w:r>
      <w:r w:rsidRPr="00D138D3">
        <w:rPr>
          <w:spacing w:val="5"/>
        </w:rPr>
        <w:t>a</w:t>
      </w:r>
      <w:r w:rsidRPr="00D138D3">
        <w:rPr>
          <w:spacing w:val="4"/>
        </w:rPr>
        <w:t>l</w:t>
      </w:r>
      <w:r w:rsidRPr="00D138D3">
        <w:t>w</w:t>
      </w:r>
      <w:r w:rsidRPr="00D138D3">
        <w:rPr>
          <w:spacing w:val="8"/>
        </w:rPr>
        <w:t>a</w:t>
      </w:r>
      <w:r w:rsidRPr="00D138D3">
        <w:rPr>
          <w:spacing w:val="1"/>
        </w:rPr>
        <w:t>y</w:t>
      </w:r>
      <w:r w:rsidRPr="00D138D3">
        <w:t>s</w:t>
      </w:r>
      <w:r w:rsidRPr="00D138D3">
        <w:rPr>
          <w:spacing w:val="3"/>
        </w:rPr>
        <w:t xml:space="preserve"> </w:t>
      </w:r>
      <w:r w:rsidRPr="00D138D3">
        <w:rPr>
          <w:spacing w:val="4"/>
        </w:rPr>
        <w:t>l</w:t>
      </w:r>
      <w:r w:rsidRPr="00D138D3">
        <w:rPr>
          <w:spacing w:val="5"/>
        </w:rPr>
        <w:t>ea</w:t>
      </w:r>
      <w:r w:rsidRPr="00D138D3">
        <w:rPr>
          <w:spacing w:val="6"/>
        </w:rPr>
        <w:t>d</w:t>
      </w:r>
      <w:r w:rsidRPr="00D138D3">
        <w:rPr>
          <w:spacing w:val="4"/>
        </w:rPr>
        <w:t>i</w:t>
      </w:r>
      <w:r w:rsidRPr="00D138D3">
        <w:rPr>
          <w:spacing w:val="3"/>
        </w:rPr>
        <w:t>n</w:t>
      </w:r>
      <w:r w:rsidRPr="00D138D3">
        <w:t xml:space="preserve">g </w:t>
      </w:r>
      <w:r w:rsidRPr="00D138D3">
        <w:rPr>
          <w:spacing w:val="4"/>
        </w:rPr>
        <w:t>t</w:t>
      </w:r>
      <w:r w:rsidRPr="00D138D3">
        <w:rPr>
          <w:spacing w:val="3"/>
        </w:rPr>
        <w:t>h</w:t>
      </w:r>
      <w:r w:rsidRPr="00D138D3">
        <w:t>e</w:t>
      </w:r>
      <w:r w:rsidRPr="00D138D3">
        <w:rPr>
          <w:spacing w:val="8"/>
        </w:rPr>
        <w:t xml:space="preserve"> </w:t>
      </w:r>
      <w:r w:rsidRPr="00D138D3">
        <w:rPr>
          <w:spacing w:val="2"/>
        </w:rPr>
        <w:t>t</w:t>
      </w:r>
      <w:r w:rsidRPr="00D138D3">
        <w:rPr>
          <w:spacing w:val="5"/>
        </w:rPr>
        <w:t>ea</w:t>
      </w:r>
      <w:r w:rsidRPr="00D138D3">
        <w:t>m</w:t>
      </w:r>
      <w:r w:rsidRPr="00D138D3">
        <w:rPr>
          <w:spacing w:val="2"/>
        </w:rPr>
        <w:t xml:space="preserve"> </w:t>
      </w:r>
      <w:r w:rsidRPr="00D138D3">
        <w:rPr>
          <w:spacing w:val="3"/>
        </w:rPr>
        <w:t>f</w:t>
      </w:r>
      <w:r w:rsidRPr="00D138D3">
        <w:rPr>
          <w:spacing w:val="5"/>
        </w:rPr>
        <w:t>r</w:t>
      </w:r>
      <w:r w:rsidRPr="00D138D3">
        <w:rPr>
          <w:spacing w:val="6"/>
        </w:rPr>
        <w:t>o</w:t>
      </w:r>
      <w:r w:rsidRPr="00D138D3">
        <w:t>m</w:t>
      </w:r>
      <w:r w:rsidRPr="00D138D3">
        <w:rPr>
          <w:spacing w:val="2"/>
        </w:rPr>
        <w:t xml:space="preserve"> </w:t>
      </w:r>
      <w:r w:rsidRPr="00D138D3">
        <w:rPr>
          <w:spacing w:val="4"/>
        </w:rPr>
        <w:t>t</w:t>
      </w:r>
      <w:r w:rsidRPr="00D138D3">
        <w:rPr>
          <w:spacing w:val="3"/>
        </w:rPr>
        <w:t>h</w:t>
      </w:r>
      <w:r w:rsidRPr="00D138D3">
        <w:t>e</w:t>
      </w:r>
      <w:r w:rsidRPr="00D138D3">
        <w:rPr>
          <w:spacing w:val="8"/>
        </w:rPr>
        <w:t xml:space="preserve"> </w:t>
      </w:r>
      <w:r w:rsidRPr="00D138D3">
        <w:rPr>
          <w:spacing w:val="3"/>
        </w:rPr>
        <w:t>f</w:t>
      </w:r>
      <w:r w:rsidRPr="00D138D3">
        <w:rPr>
          <w:spacing w:val="5"/>
        </w:rPr>
        <w:t>r</w:t>
      </w:r>
      <w:r w:rsidRPr="00D138D3">
        <w:rPr>
          <w:spacing w:val="6"/>
        </w:rPr>
        <w:t>o</w:t>
      </w:r>
      <w:r w:rsidRPr="00D138D3">
        <w:rPr>
          <w:spacing w:val="3"/>
        </w:rPr>
        <w:t>n</w:t>
      </w:r>
      <w:r w:rsidRPr="00D138D3">
        <w:t xml:space="preserve">t </w:t>
      </w:r>
      <w:r w:rsidRPr="00D138D3">
        <w:rPr>
          <w:spacing w:val="5"/>
        </w:rPr>
        <w:t>a</w:t>
      </w:r>
      <w:r w:rsidRPr="00D138D3">
        <w:rPr>
          <w:spacing w:val="3"/>
        </w:rPr>
        <w:t>n</w:t>
      </w:r>
      <w:r w:rsidRPr="00D138D3">
        <w:t>d</w:t>
      </w:r>
      <w:r w:rsidRPr="00D138D3">
        <w:rPr>
          <w:spacing w:val="11"/>
        </w:rPr>
        <w:t xml:space="preserve"> </w:t>
      </w:r>
      <w:r w:rsidRPr="00D138D3">
        <w:t>w</w:t>
      </w:r>
      <w:r w:rsidRPr="00D138D3">
        <w:rPr>
          <w:spacing w:val="4"/>
        </w:rPr>
        <w:t>h</w:t>
      </w:r>
      <w:r w:rsidRPr="00D138D3">
        <w:t>o</w:t>
      </w:r>
      <w:r w:rsidRPr="00D138D3">
        <w:rPr>
          <w:spacing w:val="8"/>
        </w:rPr>
        <w:t xml:space="preserve"> </w:t>
      </w:r>
      <w:r w:rsidRPr="00D138D3">
        <w:rPr>
          <w:spacing w:val="4"/>
        </w:rPr>
        <w:t>i</w:t>
      </w:r>
      <w:r w:rsidRPr="00D138D3">
        <w:t>s</w:t>
      </w:r>
      <w:r w:rsidRPr="00D138D3">
        <w:rPr>
          <w:spacing w:val="8"/>
        </w:rPr>
        <w:t xml:space="preserve"> </w:t>
      </w:r>
      <w:r w:rsidRPr="00D138D3">
        <w:rPr>
          <w:spacing w:val="3"/>
        </w:rPr>
        <w:t>n</w:t>
      </w:r>
      <w:r w:rsidRPr="00D138D3">
        <w:rPr>
          <w:spacing w:val="6"/>
        </w:rPr>
        <w:t>o</w:t>
      </w:r>
      <w:r w:rsidRPr="00D138D3">
        <w:t>t</w:t>
      </w:r>
      <w:r w:rsidRPr="00D138D3">
        <w:rPr>
          <w:spacing w:val="4"/>
        </w:rPr>
        <w:t xml:space="preserve"> </w:t>
      </w:r>
      <w:r w:rsidRPr="00D138D3">
        <w:rPr>
          <w:spacing w:val="3"/>
        </w:rPr>
        <w:t>f</w:t>
      </w:r>
      <w:r w:rsidRPr="00D138D3">
        <w:rPr>
          <w:spacing w:val="5"/>
        </w:rPr>
        <w:t>r</w:t>
      </w:r>
      <w:r w:rsidRPr="00D138D3">
        <w:rPr>
          <w:spacing w:val="4"/>
        </w:rPr>
        <w:t>i</w:t>
      </w:r>
      <w:r w:rsidRPr="00D138D3">
        <w:rPr>
          <w:spacing w:val="3"/>
        </w:rPr>
        <w:t>gh</w:t>
      </w:r>
      <w:r w:rsidRPr="00D138D3">
        <w:rPr>
          <w:spacing w:val="4"/>
        </w:rPr>
        <w:t>t</w:t>
      </w:r>
      <w:r w:rsidRPr="00D138D3">
        <w:rPr>
          <w:spacing w:val="5"/>
        </w:rPr>
        <w:t>e</w:t>
      </w:r>
      <w:r w:rsidRPr="00D138D3">
        <w:rPr>
          <w:spacing w:val="3"/>
        </w:rPr>
        <w:t>ne</w:t>
      </w:r>
      <w:r w:rsidRPr="00D138D3">
        <w:t>d</w:t>
      </w:r>
      <w:r w:rsidRPr="00D138D3">
        <w:rPr>
          <w:spacing w:val="3"/>
        </w:rPr>
        <w:t xml:space="preserve"> </w:t>
      </w:r>
      <w:r w:rsidRPr="00D138D3">
        <w:rPr>
          <w:spacing w:val="2"/>
        </w:rPr>
        <w:t>t</w:t>
      </w:r>
      <w:r w:rsidRPr="00D138D3">
        <w:t>o</w:t>
      </w:r>
      <w:r w:rsidRPr="00D138D3">
        <w:rPr>
          <w:spacing w:val="6"/>
        </w:rPr>
        <w:t xml:space="preserve"> </w:t>
      </w:r>
      <w:r w:rsidRPr="00D138D3">
        <w:rPr>
          <w:spacing w:val="4"/>
        </w:rPr>
        <w:t>t</w:t>
      </w:r>
      <w:r w:rsidRPr="00D138D3">
        <w:rPr>
          <w:spacing w:val="5"/>
        </w:rPr>
        <w:t>a</w:t>
      </w:r>
      <w:r w:rsidRPr="00D138D3">
        <w:rPr>
          <w:spacing w:val="3"/>
        </w:rPr>
        <w:t>k</w:t>
      </w:r>
      <w:r w:rsidRPr="00D138D3">
        <w:t>e</w:t>
      </w:r>
      <w:r w:rsidRPr="00D138D3">
        <w:rPr>
          <w:spacing w:val="7"/>
        </w:rPr>
        <w:t xml:space="preserve"> </w:t>
      </w:r>
      <w:r w:rsidRPr="00D138D3">
        <w:rPr>
          <w:spacing w:val="4"/>
        </w:rPr>
        <w:t>t</w:t>
      </w:r>
      <w:r w:rsidRPr="00D138D3">
        <w:rPr>
          <w:spacing w:val="3"/>
        </w:rPr>
        <w:t>h</w:t>
      </w:r>
      <w:r w:rsidRPr="00D138D3">
        <w:t>e</w:t>
      </w:r>
      <w:r w:rsidRPr="00D138D3">
        <w:rPr>
          <w:spacing w:val="6"/>
        </w:rPr>
        <w:t xml:space="preserve"> </w:t>
      </w:r>
      <w:r w:rsidRPr="00D138D3">
        <w:rPr>
          <w:spacing w:val="4"/>
        </w:rPr>
        <w:t>i</w:t>
      </w:r>
      <w:r w:rsidRPr="00D138D3">
        <w:rPr>
          <w:spacing w:val="3"/>
        </w:rPr>
        <w:t>n</w:t>
      </w:r>
      <w:r w:rsidRPr="00D138D3">
        <w:rPr>
          <w:spacing w:val="13"/>
        </w:rPr>
        <w:t>i</w:t>
      </w:r>
      <w:r w:rsidRPr="00D138D3">
        <w:rPr>
          <w:spacing w:val="4"/>
        </w:rPr>
        <w:t>ti</w:t>
      </w:r>
      <w:r w:rsidRPr="00D138D3">
        <w:rPr>
          <w:spacing w:val="3"/>
        </w:rPr>
        <w:t>a</w:t>
      </w:r>
      <w:r w:rsidRPr="00D138D3">
        <w:rPr>
          <w:spacing w:val="4"/>
        </w:rPr>
        <w:t>ti</w:t>
      </w:r>
      <w:r w:rsidRPr="00D138D3">
        <w:rPr>
          <w:spacing w:val="3"/>
        </w:rPr>
        <w:t>v</w:t>
      </w:r>
      <w:r w:rsidRPr="00D138D3">
        <w:rPr>
          <w:spacing w:val="5"/>
        </w:rPr>
        <w:t>e</w:t>
      </w:r>
      <w:r w:rsidRPr="00D138D3">
        <w:t xml:space="preserve">. </w:t>
      </w:r>
      <w:r w:rsidRPr="00D138D3">
        <w:rPr>
          <w:spacing w:val="5"/>
        </w:rPr>
        <w:t>N</w:t>
      </w:r>
      <w:r w:rsidRPr="00D138D3">
        <w:rPr>
          <w:spacing w:val="4"/>
        </w:rPr>
        <w:t>i</w:t>
      </w:r>
      <w:r w:rsidRPr="00D138D3">
        <w:rPr>
          <w:spacing w:val="3"/>
        </w:rPr>
        <w:t>g</w:t>
      </w:r>
      <w:r w:rsidRPr="00D138D3">
        <w:rPr>
          <w:spacing w:val="5"/>
        </w:rPr>
        <w:t>e</w:t>
      </w:r>
      <w:r w:rsidRPr="00D138D3">
        <w:t>l</w:t>
      </w:r>
      <w:r w:rsidRPr="00D138D3">
        <w:rPr>
          <w:spacing w:val="3"/>
        </w:rPr>
        <w:t xml:space="preserve"> h</w:t>
      </w:r>
      <w:r w:rsidRPr="00D138D3">
        <w:rPr>
          <w:spacing w:val="5"/>
        </w:rPr>
        <w:t>a</w:t>
      </w:r>
      <w:r w:rsidRPr="00D138D3">
        <w:t>s</w:t>
      </w:r>
      <w:r w:rsidRPr="00D138D3">
        <w:rPr>
          <w:spacing w:val="4"/>
        </w:rPr>
        <w:t xml:space="preserve"> t</w:t>
      </w:r>
      <w:r w:rsidRPr="00D138D3">
        <w:rPr>
          <w:spacing w:val="3"/>
        </w:rPr>
        <w:t>h</w:t>
      </w:r>
      <w:r w:rsidRPr="00D138D3">
        <w:t>e</w:t>
      </w:r>
      <w:r w:rsidRPr="00D138D3">
        <w:rPr>
          <w:spacing w:val="8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6"/>
        </w:rPr>
        <w:t>b</w:t>
      </w:r>
      <w:r w:rsidRPr="00D138D3">
        <w:rPr>
          <w:spacing w:val="4"/>
        </w:rPr>
        <w:t>ilit</w:t>
      </w:r>
      <w:r w:rsidRPr="00D138D3">
        <w:t>y</w:t>
      </w:r>
      <w:r w:rsidRPr="00D138D3">
        <w:rPr>
          <w:spacing w:val="1"/>
        </w:rPr>
        <w:t xml:space="preserve"> </w:t>
      </w:r>
      <w:r w:rsidRPr="00D138D3">
        <w:rPr>
          <w:spacing w:val="4"/>
        </w:rPr>
        <w:t>t</w:t>
      </w:r>
      <w:r w:rsidRPr="00D138D3">
        <w:t>o</w:t>
      </w:r>
      <w:r w:rsidRPr="00D138D3">
        <w:rPr>
          <w:spacing w:val="6"/>
        </w:rPr>
        <w:t xml:space="preserve"> </w:t>
      </w:r>
      <w:r w:rsidRPr="00D138D3">
        <w:t>w</w:t>
      </w:r>
      <w:r w:rsidRPr="00D138D3">
        <w:rPr>
          <w:spacing w:val="6"/>
        </w:rPr>
        <w:t>o</w:t>
      </w:r>
      <w:r w:rsidRPr="00D138D3">
        <w:rPr>
          <w:spacing w:val="5"/>
        </w:rPr>
        <w:t>r</w:t>
      </w:r>
      <w:r w:rsidRPr="00D138D3">
        <w:t xml:space="preserve">k </w:t>
      </w:r>
      <w:r w:rsidRPr="00D138D3">
        <w:rPr>
          <w:spacing w:val="4"/>
        </w:rPr>
        <w:t>i</w:t>
      </w:r>
      <w:r w:rsidRPr="00D138D3">
        <w:rPr>
          <w:spacing w:val="3"/>
        </w:rPr>
        <w:t>n</w:t>
      </w:r>
      <w:r w:rsidRPr="00D138D3">
        <w:rPr>
          <w:spacing w:val="6"/>
        </w:rPr>
        <w:t>d</w:t>
      </w:r>
      <w:r w:rsidRPr="00D138D3">
        <w:rPr>
          <w:spacing w:val="3"/>
        </w:rPr>
        <w:t>e</w:t>
      </w:r>
      <w:r w:rsidRPr="00D138D3">
        <w:rPr>
          <w:spacing w:val="6"/>
        </w:rPr>
        <w:t>p</w:t>
      </w:r>
      <w:r w:rsidRPr="00D138D3">
        <w:rPr>
          <w:spacing w:val="5"/>
        </w:rPr>
        <w:t>e</w:t>
      </w:r>
      <w:r w:rsidRPr="00D138D3">
        <w:rPr>
          <w:spacing w:val="3"/>
        </w:rPr>
        <w:t>nd</w:t>
      </w:r>
      <w:r w:rsidRPr="00D138D3">
        <w:rPr>
          <w:spacing w:val="5"/>
        </w:rPr>
        <w:t>e</w:t>
      </w:r>
      <w:r w:rsidRPr="00D138D3">
        <w:rPr>
          <w:spacing w:val="3"/>
        </w:rPr>
        <w:t>n</w:t>
      </w:r>
      <w:r w:rsidRPr="00D138D3">
        <w:rPr>
          <w:spacing w:val="4"/>
        </w:rPr>
        <w:t>tl</w:t>
      </w:r>
      <w:r w:rsidRPr="00D138D3">
        <w:t>y</w:t>
      </w:r>
      <w:r w:rsidRPr="00D138D3">
        <w:rPr>
          <w:spacing w:val="-5"/>
        </w:rPr>
        <w:t xml:space="preserve"> </w:t>
      </w:r>
      <w:r w:rsidRPr="00D138D3">
        <w:rPr>
          <w:spacing w:val="4"/>
        </w:rPr>
        <w:t>i</w:t>
      </w:r>
      <w:r w:rsidRPr="00D138D3">
        <w:t>n</w:t>
      </w:r>
      <w:r w:rsidRPr="00D138D3">
        <w:rPr>
          <w:spacing w:val="6"/>
        </w:rPr>
        <w:t xml:space="preserve"> </w:t>
      </w:r>
      <w:r w:rsidRPr="00D138D3">
        <w:rPr>
          <w:spacing w:val="9"/>
        </w:rPr>
        <w:t>a</w:t>
      </w:r>
      <w:r w:rsidRPr="00D138D3">
        <w:t>n</w:t>
      </w:r>
      <w:r w:rsidRPr="00D138D3">
        <w:rPr>
          <w:spacing w:val="7"/>
        </w:rPr>
        <w:t xml:space="preserve"> </w:t>
      </w:r>
      <w:r w:rsidRPr="00D138D3">
        <w:rPr>
          <w:spacing w:val="5"/>
        </w:rPr>
        <w:t>e</w:t>
      </w:r>
      <w:r w:rsidRPr="00D138D3">
        <w:rPr>
          <w:spacing w:val="3"/>
        </w:rPr>
        <w:t>nv</w:t>
      </w:r>
      <w:r w:rsidRPr="00D138D3">
        <w:rPr>
          <w:spacing w:val="4"/>
        </w:rPr>
        <w:t>i</w:t>
      </w:r>
      <w:r w:rsidRPr="00D138D3">
        <w:rPr>
          <w:spacing w:val="3"/>
        </w:rPr>
        <w:t>r</w:t>
      </w:r>
      <w:r w:rsidRPr="00D138D3">
        <w:rPr>
          <w:spacing w:val="6"/>
        </w:rPr>
        <w:t>o</w:t>
      </w:r>
      <w:r w:rsidRPr="00D138D3">
        <w:rPr>
          <w:spacing w:val="3"/>
        </w:rPr>
        <w:t>n</w:t>
      </w:r>
      <w:r w:rsidRPr="00D138D3">
        <w:rPr>
          <w:spacing w:val="1"/>
        </w:rPr>
        <w:t>m</w:t>
      </w:r>
      <w:r w:rsidRPr="00D138D3">
        <w:rPr>
          <w:spacing w:val="5"/>
        </w:rPr>
        <w:t>e</w:t>
      </w:r>
      <w:r w:rsidRPr="00D138D3">
        <w:rPr>
          <w:spacing w:val="3"/>
        </w:rPr>
        <w:t>n</w:t>
      </w:r>
      <w:r w:rsidRPr="00D138D3">
        <w:t>t</w:t>
      </w:r>
      <w:r w:rsidRPr="00D138D3">
        <w:rPr>
          <w:spacing w:val="-1"/>
        </w:rPr>
        <w:t xml:space="preserve"> </w:t>
      </w:r>
      <w:r w:rsidRPr="00D138D3">
        <w:rPr>
          <w:spacing w:val="6"/>
        </w:rPr>
        <w:t>o</w:t>
      </w:r>
      <w:r w:rsidRPr="00D138D3">
        <w:t>f</w:t>
      </w:r>
      <w:r w:rsidRPr="00D138D3">
        <w:rPr>
          <w:spacing w:val="6"/>
        </w:rPr>
        <w:t xml:space="preserve"> </w:t>
      </w:r>
      <w:r w:rsidRPr="00D138D3">
        <w:rPr>
          <w:spacing w:val="5"/>
        </w:rPr>
        <w:t>c</w:t>
      </w:r>
      <w:r w:rsidRPr="00D138D3">
        <w:rPr>
          <w:spacing w:val="3"/>
        </w:rPr>
        <w:t>h</w:t>
      </w:r>
      <w:r w:rsidRPr="00D138D3">
        <w:rPr>
          <w:spacing w:val="5"/>
        </w:rPr>
        <w:t>a</w:t>
      </w:r>
      <w:r w:rsidRPr="00D138D3">
        <w:rPr>
          <w:spacing w:val="3"/>
        </w:rPr>
        <w:t>ng</w:t>
      </w:r>
      <w:r w:rsidRPr="00D138D3">
        <w:rPr>
          <w:spacing w:val="5"/>
        </w:rPr>
        <w:t>e</w:t>
      </w:r>
      <w:r w:rsidRPr="00D138D3">
        <w:t>,</w:t>
      </w:r>
      <w:r w:rsidRPr="00D138D3">
        <w:rPr>
          <w:spacing w:val="4"/>
        </w:rPr>
        <w:t xml:space="preserve"> </w:t>
      </w:r>
      <w:r w:rsidRPr="00D138D3">
        <w:rPr>
          <w:spacing w:val="5"/>
        </w:rPr>
        <w:t>c</w:t>
      </w:r>
      <w:r w:rsidRPr="00D138D3">
        <w:rPr>
          <w:spacing w:val="3"/>
        </w:rPr>
        <w:t>h</w:t>
      </w:r>
      <w:r w:rsidRPr="00D138D3">
        <w:rPr>
          <w:spacing w:val="5"/>
        </w:rPr>
        <w:t>a</w:t>
      </w:r>
      <w:r w:rsidRPr="00D138D3">
        <w:rPr>
          <w:spacing w:val="2"/>
        </w:rPr>
        <w:t>l</w:t>
      </w:r>
      <w:r w:rsidRPr="00D138D3">
        <w:rPr>
          <w:spacing w:val="4"/>
        </w:rPr>
        <w:t>l</w:t>
      </w:r>
      <w:r w:rsidRPr="00D138D3">
        <w:rPr>
          <w:spacing w:val="5"/>
        </w:rPr>
        <w:t>e</w:t>
      </w:r>
      <w:r w:rsidRPr="00D138D3">
        <w:rPr>
          <w:spacing w:val="3"/>
        </w:rPr>
        <w:t>ng</w:t>
      </w:r>
      <w:r w:rsidRPr="00D138D3">
        <w:rPr>
          <w:spacing w:val="12"/>
        </w:rPr>
        <w:t>e</w:t>
      </w:r>
      <w:r w:rsidRPr="00D138D3">
        <w:t>,</w:t>
      </w:r>
      <w:r w:rsidRPr="00D138D3">
        <w:rPr>
          <w:spacing w:val="-2"/>
        </w:rPr>
        <w:t xml:space="preserve"> </w:t>
      </w:r>
      <w:r w:rsidRPr="00D138D3">
        <w:rPr>
          <w:spacing w:val="3"/>
        </w:rPr>
        <w:t>mu</w:t>
      </w:r>
      <w:r w:rsidRPr="00D138D3">
        <w:rPr>
          <w:spacing w:val="4"/>
        </w:rPr>
        <w:t>lti</w:t>
      </w:r>
      <w:r w:rsidRPr="00D138D3">
        <w:rPr>
          <w:spacing w:val="6"/>
        </w:rPr>
        <w:t>p</w:t>
      </w:r>
      <w:r w:rsidRPr="00D138D3">
        <w:rPr>
          <w:spacing w:val="4"/>
        </w:rPr>
        <w:t>l</w:t>
      </w:r>
      <w:r w:rsidRPr="00D138D3">
        <w:t>e</w:t>
      </w:r>
      <w:r w:rsidRPr="00D138D3">
        <w:rPr>
          <w:spacing w:val="1"/>
        </w:rPr>
        <w:t xml:space="preserve"> </w:t>
      </w:r>
      <w:r w:rsidRPr="00D138D3">
        <w:rPr>
          <w:spacing w:val="6"/>
        </w:rPr>
        <w:t>d</w:t>
      </w:r>
      <w:r w:rsidRPr="00D138D3">
        <w:rPr>
          <w:spacing w:val="3"/>
        </w:rPr>
        <w:t>e</w:t>
      </w:r>
      <w:r w:rsidRPr="00D138D3">
        <w:rPr>
          <w:spacing w:val="5"/>
        </w:rPr>
        <w:t>a</w:t>
      </w:r>
      <w:r w:rsidRPr="00D138D3">
        <w:rPr>
          <w:spacing w:val="3"/>
        </w:rPr>
        <w:t>d</w:t>
      </w:r>
      <w:r w:rsidRPr="00D138D3">
        <w:rPr>
          <w:spacing w:val="4"/>
        </w:rPr>
        <w:t>li</w:t>
      </w:r>
      <w:r w:rsidRPr="00D138D3">
        <w:rPr>
          <w:spacing w:val="3"/>
        </w:rPr>
        <w:t>n</w:t>
      </w:r>
      <w:r w:rsidRPr="00D138D3">
        <w:rPr>
          <w:spacing w:val="5"/>
        </w:rPr>
        <w:t>e</w:t>
      </w:r>
      <w:r w:rsidRPr="00D138D3">
        <w:t>s</w:t>
      </w:r>
      <w:r w:rsidRPr="00D138D3">
        <w:rPr>
          <w:spacing w:val="-1"/>
        </w:rPr>
        <w:t xml:space="preserve"> </w:t>
      </w:r>
      <w:r w:rsidRPr="00D138D3">
        <w:rPr>
          <w:spacing w:val="5"/>
        </w:rPr>
        <w:t>a</w:t>
      </w:r>
      <w:r w:rsidRPr="00D138D3">
        <w:rPr>
          <w:spacing w:val="3"/>
        </w:rPr>
        <w:t>n</w:t>
      </w:r>
      <w:r w:rsidRPr="00D138D3">
        <w:t xml:space="preserve">d </w:t>
      </w:r>
      <w:r w:rsidRPr="00D138D3">
        <w:rPr>
          <w:spacing w:val="6"/>
        </w:rPr>
        <w:t>p</w:t>
      </w:r>
      <w:r w:rsidRPr="00D138D3">
        <w:rPr>
          <w:spacing w:val="5"/>
        </w:rPr>
        <w:t>r</w:t>
      </w:r>
      <w:r w:rsidRPr="00D138D3">
        <w:rPr>
          <w:spacing w:val="2"/>
        </w:rPr>
        <w:t>i</w:t>
      </w:r>
      <w:r w:rsidRPr="00D138D3">
        <w:rPr>
          <w:spacing w:val="3"/>
        </w:rPr>
        <w:t>o</w:t>
      </w:r>
      <w:r w:rsidRPr="00D138D3">
        <w:rPr>
          <w:spacing w:val="5"/>
        </w:rPr>
        <w:t>r</w:t>
      </w:r>
      <w:r w:rsidRPr="00D138D3">
        <w:rPr>
          <w:spacing w:val="4"/>
        </w:rPr>
        <w:t>it</w:t>
      </w:r>
      <w:r w:rsidRPr="00D138D3">
        <w:rPr>
          <w:spacing w:val="2"/>
        </w:rPr>
        <w:t>i</w:t>
      </w:r>
      <w:r w:rsidRPr="00D138D3">
        <w:rPr>
          <w:spacing w:val="5"/>
        </w:rPr>
        <w:t>e</w:t>
      </w:r>
      <w:r w:rsidRPr="00D138D3">
        <w:rPr>
          <w:spacing w:val="4"/>
        </w:rPr>
        <w:t>s</w:t>
      </w:r>
      <w:r w:rsidRPr="00D138D3">
        <w:t xml:space="preserve">. </w:t>
      </w:r>
      <w:r w:rsidRPr="00D138D3">
        <w:rPr>
          <w:spacing w:val="5"/>
        </w:rPr>
        <w:t>H</w:t>
      </w:r>
      <w:r w:rsidRPr="00D138D3">
        <w:t>e</w:t>
      </w:r>
      <w:r w:rsidRPr="00D138D3">
        <w:rPr>
          <w:spacing w:val="8"/>
        </w:rPr>
        <w:t xml:space="preserve"> </w:t>
      </w:r>
      <w:r w:rsidRPr="00D138D3">
        <w:rPr>
          <w:spacing w:val="3"/>
        </w:rPr>
        <w:t>h</w:t>
      </w:r>
      <w:r w:rsidRPr="00D138D3">
        <w:rPr>
          <w:spacing w:val="5"/>
        </w:rPr>
        <w:t>a</w:t>
      </w:r>
      <w:r w:rsidRPr="00D138D3">
        <w:t>s</w:t>
      </w:r>
      <w:r w:rsidRPr="00D138D3">
        <w:rPr>
          <w:spacing w:val="4"/>
        </w:rPr>
        <w:t xml:space="preserve"> </w:t>
      </w:r>
      <w:r w:rsidRPr="00D138D3">
        <w:rPr>
          <w:spacing w:val="5"/>
        </w:rPr>
        <w:t>e</w:t>
      </w:r>
      <w:r w:rsidRPr="00D138D3">
        <w:rPr>
          <w:spacing w:val="3"/>
        </w:rPr>
        <w:t>x</w:t>
      </w:r>
      <w:r w:rsidRPr="00D138D3">
        <w:rPr>
          <w:spacing w:val="4"/>
        </w:rPr>
        <w:t>t</w:t>
      </w:r>
      <w:r w:rsidRPr="00D138D3">
        <w:rPr>
          <w:spacing w:val="5"/>
        </w:rPr>
        <w:t>e</w:t>
      </w:r>
      <w:r w:rsidRPr="00D138D3">
        <w:rPr>
          <w:spacing w:val="3"/>
        </w:rPr>
        <w:t>n</w:t>
      </w:r>
      <w:r w:rsidRPr="00D138D3">
        <w:rPr>
          <w:spacing w:val="4"/>
        </w:rPr>
        <w:t>si</w:t>
      </w:r>
      <w:r w:rsidRPr="00D138D3">
        <w:rPr>
          <w:spacing w:val="3"/>
        </w:rPr>
        <w:t>v</w:t>
      </w:r>
      <w:r w:rsidRPr="00D138D3">
        <w:t xml:space="preserve">e </w:t>
      </w:r>
      <w:r w:rsidRPr="00D138D3">
        <w:rPr>
          <w:spacing w:val="3"/>
        </w:rPr>
        <w:t>ex</w:t>
      </w:r>
      <w:r w:rsidRPr="00D138D3">
        <w:rPr>
          <w:spacing w:val="6"/>
        </w:rPr>
        <w:t>p</w:t>
      </w:r>
      <w:r w:rsidRPr="00D138D3">
        <w:rPr>
          <w:spacing w:val="5"/>
        </w:rPr>
        <w:t>er</w:t>
      </w:r>
      <w:r w:rsidRPr="00D138D3">
        <w:rPr>
          <w:spacing w:val="2"/>
        </w:rPr>
        <w:t>i</w:t>
      </w:r>
      <w:r w:rsidRPr="00D138D3">
        <w:rPr>
          <w:spacing w:val="5"/>
        </w:rPr>
        <w:t>e</w:t>
      </w:r>
      <w:r w:rsidRPr="00D138D3">
        <w:rPr>
          <w:spacing w:val="3"/>
        </w:rPr>
        <w:t>n</w:t>
      </w:r>
      <w:r w:rsidRPr="00D138D3">
        <w:rPr>
          <w:spacing w:val="5"/>
        </w:rPr>
        <w:t>c</w:t>
      </w:r>
      <w:r w:rsidRPr="00D138D3">
        <w:t>e</w:t>
      </w:r>
      <w:r w:rsidRPr="00D138D3">
        <w:rPr>
          <w:spacing w:val="-1"/>
        </w:rPr>
        <w:t xml:space="preserve"> </w:t>
      </w:r>
      <w:r w:rsidRPr="00D138D3">
        <w:rPr>
          <w:spacing w:val="6"/>
        </w:rPr>
        <w:t>o</w:t>
      </w:r>
      <w:r w:rsidRPr="00D138D3">
        <w:t>f</w:t>
      </w:r>
      <w:r w:rsidRPr="00D138D3">
        <w:rPr>
          <w:spacing w:val="4"/>
        </w:rPr>
        <w:t xml:space="preserve"> </w:t>
      </w:r>
      <w:r w:rsidRPr="00D138D3">
        <w:rPr>
          <w:spacing w:val="6"/>
        </w:rPr>
        <w:t>B</w:t>
      </w:r>
      <w:r w:rsidRPr="00D138D3">
        <w:rPr>
          <w:spacing w:val="3"/>
        </w:rPr>
        <w:t>u</w:t>
      </w:r>
      <w:r w:rsidRPr="00D138D3">
        <w:rPr>
          <w:spacing w:val="4"/>
        </w:rPr>
        <w:t>si</w:t>
      </w:r>
      <w:r w:rsidRPr="00D138D3">
        <w:rPr>
          <w:spacing w:val="3"/>
        </w:rPr>
        <w:t>n</w:t>
      </w:r>
      <w:r w:rsidRPr="00D138D3">
        <w:rPr>
          <w:spacing w:val="5"/>
        </w:rPr>
        <w:t>e</w:t>
      </w:r>
      <w:r w:rsidRPr="00D138D3">
        <w:rPr>
          <w:spacing w:val="4"/>
        </w:rPr>
        <w:t>s</w:t>
      </w:r>
      <w:r w:rsidRPr="00D138D3">
        <w:t>s</w:t>
      </w:r>
      <w:r w:rsidRPr="00D138D3">
        <w:rPr>
          <w:spacing w:val="2"/>
        </w:rPr>
        <w:t xml:space="preserve"> O</w:t>
      </w:r>
      <w:r w:rsidRPr="00D138D3">
        <w:rPr>
          <w:spacing w:val="6"/>
        </w:rPr>
        <w:t>p</w:t>
      </w:r>
      <w:r w:rsidRPr="00D138D3">
        <w:rPr>
          <w:spacing w:val="3"/>
        </w:rPr>
        <w:t>e</w:t>
      </w:r>
      <w:r w:rsidRPr="00D138D3">
        <w:rPr>
          <w:spacing w:val="5"/>
        </w:rPr>
        <w:t>r</w:t>
      </w:r>
      <w:r w:rsidRPr="00D138D3">
        <w:rPr>
          <w:spacing w:val="3"/>
        </w:rPr>
        <w:t>a</w:t>
      </w:r>
      <w:r w:rsidRPr="00D138D3">
        <w:rPr>
          <w:spacing w:val="4"/>
        </w:rPr>
        <w:t>ti</w:t>
      </w:r>
      <w:r w:rsidRPr="00D138D3">
        <w:rPr>
          <w:spacing w:val="6"/>
        </w:rPr>
        <w:t>o</w:t>
      </w:r>
      <w:r w:rsidRPr="00D138D3">
        <w:rPr>
          <w:spacing w:val="3"/>
        </w:rPr>
        <w:t>n</w:t>
      </w:r>
      <w:r w:rsidRPr="00D138D3">
        <w:rPr>
          <w:spacing w:val="5"/>
        </w:rPr>
        <w:t>a</w:t>
      </w:r>
      <w:r w:rsidRPr="00D138D3">
        <w:t>l</w:t>
      </w:r>
      <w:r w:rsidRPr="00D138D3">
        <w:rPr>
          <w:spacing w:val="-2"/>
        </w:rPr>
        <w:t xml:space="preserve"> </w:t>
      </w:r>
      <w:r w:rsidRPr="00D138D3">
        <w:rPr>
          <w:spacing w:val="1"/>
        </w:rPr>
        <w:t>m</w:t>
      </w:r>
      <w:r w:rsidRPr="00D138D3">
        <w:rPr>
          <w:spacing w:val="5"/>
        </w:rPr>
        <w:t>a</w:t>
      </w:r>
      <w:r w:rsidRPr="00D138D3">
        <w:rPr>
          <w:spacing w:val="4"/>
        </w:rPr>
        <w:t>tt</w:t>
      </w:r>
      <w:r w:rsidRPr="00D138D3">
        <w:rPr>
          <w:spacing w:val="5"/>
        </w:rPr>
        <w:t>er</w:t>
      </w:r>
      <w:r w:rsidRPr="00D138D3">
        <w:t>s</w:t>
      </w:r>
      <w:r w:rsidRPr="00D138D3">
        <w:rPr>
          <w:spacing w:val="1"/>
        </w:rPr>
        <w:t xml:space="preserve"> </w:t>
      </w:r>
      <w:r w:rsidRPr="00D138D3">
        <w:rPr>
          <w:spacing w:val="5"/>
        </w:rPr>
        <w:t>a</w:t>
      </w:r>
      <w:r w:rsidRPr="00D138D3">
        <w:rPr>
          <w:spacing w:val="3"/>
        </w:rPr>
        <w:t>n</w:t>
      </w:r>
      <w:r w:rsidRPr="00D138D3">
        <w:t>d</w:t>
      </w:r>
      <w:r w:rsidRPr="00D138D3">
        <w:rPr>
          <w:spacing w:val="5"/>
        </w:rPr>
        <w:t xml:space="preserve"> </w:t>
      </w:r>
      <w:r w:rsidRPr="00D138D3">
        <w:rPr>
          <w:spacing w:val="4"/>
        </w:rPr>
        <w:t>i</w:t>
      </w:r>
      <w:r w:rsidRPr="00D138D3">
        <w:t xml:space="preserve">s </w:t>
      </w:r>
      <w:r w:rsidRPr="00D138D3">
        <w:rPr>
          <w:spacing w:val="6"/>
        </w:rPr>
        <w:t>p</w:t>
      </w:r>
      <w:r w:rsidRPr="00D138D3">
        <w:rPr>
          <w:spacing w:val="5"/>
        </w:rPr>
        <w:t>a</w:t>
      </w:r>
      <w:r w:rsidRPr="00D138D3">
        <w:rPr>
          <w:spacing w:val="4"/>
        </w:rPr>
        <w:t>ss</w:t>
      </w:r>
      <w:r w:rsidRPr="00D138D3">
        <w:rPr>
          <w:spacing w:val="2"/>
        </w:rPr>
        <w:t>i</w:t>
      </w:r>
      <w:r w:rsidRPr="00D138D3">
        <w:rPr>
          <w:spacing w:val="6"/>
        </w:rPr>
        <w:t>o</w:t>
      </w:r>
      <w:r w:rsidRPr="00D138D3">
        <w:rPr>
          <w:spacing w:val="3"/>
        </w:rPr>
        <w:t>n</w:t>
      </w:r>
      <w:r w:rsidRPr="00D138D3">
        <w:rPr>
          <w:spacing w:val="5"/>
        </w:rPr>
        <w:t>a</w:t>
      </w:r>
      <w:r w:rsidRPr="00D138D3">
        <w:rPr>
          <w:spacing w:val="4"/>
        </w:rPr>
        <w:t>t</w:t>
      </w:r>
      <w:r w:rsidRPr="00D138D3">
        <w:t xml:space="preserve">e </w:t>
      </w:r>
      <w:r w:rsidRPr="00D138D3">
        <w:rPr>
          <w:spacing w:val="3"/>
        </w:rPr>
        <w:t>a</w:t>
      </w:r>
      <w:r w:rsidRPr="00D138D3">
        <w:rPr>
          <w:spacing w:val="6"/>
        </w:rPr>
        <w:t>bo</w:t>
      </w:r>
      <w:r w:rsidRPr="00D138D3">
        <w:rPr>
          <w:spacing w:val="3"/>
        </w:rPr>
        <w:t>u</w:t>
      </w:r>
      <w:r w:rsidRPr="00D138D3">
        <w:t>t</w:t>
      </w:r>
      <w:r w:rsidRPr="00D138D3">
        <w:rPr>
          <w:spacing w:val="3"/>
        </w:rPr>
        <w:t xml:space="preserve"> </w:t>
      </w:r>
      <w:r w:rsidRPr="00D138D3">
        <w:rPr>
          <w:spacing w:val="4"/>
        </w:rPr>
        <w:t>s</w:t>
      </w:r>
      <w:r w:rsidRPr="00D138D3">
        <w:rPr>
          <w:spacing w:val="3"/>
        </w:rPr>
        <w:t>up</w:t>
      </w:r>
      <w:r w:rsidRPr="00D138D3">
        <w:rPr>
          <w:spacing w:val="6"/>
        </w:rPr>
        <w:t>p</w:t>
      </w:r>
      <w:r w:rsidRPr="00D138D3">
        <w:rPr>
          <w:spacing w:val="3"/>
        </w:rPr>
        <w:t>o</w:t>
      </w:r>
      <w:r w:rsidRPr="00D138D3">
        <w:rPr>
          <w:spacing w:val="5"/>
        </w:rPr>
        <w:t>r</w:t>
      </w:r>
      <w:r w:rsidRPr="00D138D3">
        <w:rPr>
          <w:spacing w:val="4"/>
        </w:rPr>
        <w:t>ti</w:t>
      </w:r>
      <w:r w:rsidRPr="00D138D3">
        <w:rPr>
          <w:spacing w:val="3"/>
        </w:rPr>
        <w:t>n</w:t>
      </w:r>
      <w:r w:rsidRPr="00D138D3">
        <w:t>g</w:t>
      </w:r>
      <w:r w:rsidRPr="00D138D3">
        <w:rPr>
          <w:spacing w:val="-1"/>
        </w:rPr>
        <w:t xml:space="preserve"> </w:t>
      </w:r>
      <w:r w:rsidRPr="00D138D3">
        <w:rPr>
          <w:spacing w:val="2"/>
        </w:rPr>
        <w:t>i</w:t>
      </w:r>
      <w:r w:rsidRPr="00D138D3">
        <w:rPr>
          <w:spacing w:val="3"/>
        </w:rPr>
        <w:t>n</w:t>
      </w:r>
      <w:r w:rsidRPr="00D138D3">
        <w:rPr>
          <w:spacing w:val="6"/>
        </w:rPr>
        <w:t>d</w:t>
      </w:r>
      <w:r w:rsidRPr="00D138D3">
        <w:rPr>
          <w:spacing w:val="4"/>
        </w:rPr>
        <w:t>i</w:t>
      </w:r>
      <w:r w:rsidRPr="00D138D3">
        <w:rPr>
          <w:spacing w:val="3"/>
        </w:rPr>
        <w:t>v</w:t>
      </w:r>
      <w:r w:rsidRPr="00D138D3">
        <w:rPr>
          <w:spacing w:val="4"/>
        </w:rPr>
        <w:t>i</w:t>
      </w:r>
      <w:r w:rsidRPr="00D138D3">
        <w:rPr>
          <w:spacing w:val="6"/>
        </w:rPr>
        <w:t>d</w:t>
      </w:r>
      <w:r w:rsidRPr="00D138D3">
        <w:rPr>
          <w:spacing w:val="3"/>
        </w:rPr>
        <w:t>u</w:t>
      </w:r>
      <w:r w:rsidRPr="00D138D3">
        <w:rPr>
          <w:spacing w:val="5"/>
        </w:rPr>
        <w:t>a</w:t>
      </w:r>
      <w:r w:rsidRPr="00D138D3">
        <w:rPr>
          <w:spacing w:val="4"/>
        </w:rPr>
        <w:t>l</w:t>
      </w:r>
      <w:r w:rsidRPr="00D138D3">
        <w:t>s</w:t>
      </w:r>
      <w:r w:rsidRPr="00D138D3">
        <w:rPr>
          <w:spacing w:val="-2"/>
        </w:rPr>
        <w:t xml:space="preserve"> </w:t>
      </w:r>
      <w:r w:rsidRPr="00D138D3">
        <w:rPr>
          <w:spacing w:val="5"/>
        </w:rPr>
        <w:t>a</w:t>
      </w:r>
      <w:r w:rsidRPr="00D138D3">
        <w:rPr>
          <w:spacing w:val="3"/>
        </w:rPr>
        <w:t>n</w:t>
      </w:r>
      <w:r w:rsidRPr="00D138D3">
        <w:t>d</w:t>
      </w:r>
      <w:r w:rsidRPr="00D138D3">
        <w:rPr>
          <w:spacing w:val="5"/>
        </w:rPr>
        <w:t xml:space="preserve"> </w:t>
      </w:r>
      <w:r w:rsidRPr="00D138D3">
        <w:rPr>
          <w:spacing w:val="6"/>
        </w:rPr>
        <w:t>b</w:t>
      </w:r>
      <w:r w:rsidRPr="00D138D3">
        <w:rPr>
          <w:spacing w:val="3"/>
        </w:rPr>
        <w:t>u</w:t>
      </w:r>
      <w:r w:rsidRPr="00D138D3">
        <w:rPr>
          <w:spacing w:val="4"/>
        </w:rPr>
        <w:t>si</w:t>
      </w:r>
      <w:r w:rsidRPr="00D138D3">
        <w:rPr>
          <w:spacing w:val="3"/>
        </w:rPr>
        <w:t>n</w:t>
      </w:r>
      <w:r w:rsidRPr="00D138D3">
        <w:rPr>
          <w:spacing w:val="5"/>
        </w:rPr>
        <w:t>e</w:t>
      </w:r>
      <w:r w:rsidRPr="00D138D3">
        <w:rPr>
          <w:spacing w:val="4"/>
        </w:rPr>
        <w:t>ss</w:t>
      </w:r>
      <w:r w:rsidRPr="00D138D3">
        <w:rPr>
          <w:spacing w:val="5"/>
        </w:rPr>
        <w:t>e</w:t>
      </w:r>
      <w:r w:rsidRPr="00D138D3">
        <w:t>s</w:t>
      </w:r>
      <w:r w:rsidRPr="00D138D3">
        <w:rPr>
          <w:spacing w:val="-1"/>
        </w:rPr>
        <w:t xml:space="preserve"> </w:t>
      </w:r>
      <w:r w:rsidRPr="00D138D3">
        <w:rPr>
          <w:spacing w:val="2"/>
        </w:rPr>
        <w:t>t</w:t>
      </w:r>
      <w:r w:rsidRPr="00D138D3">
        <w:t>o</w:t>
      </w:r>
      <w:r w:rsidRPr="00D138D3">
        <w:rPr>
          <w:spacing w:val="6"/>
        </w:rPr>
        <w:t xml:space="preserve"> </w:t>
      </w:r>
      <w:r w:rsidRPr="00D138D3">
        <w:rPr>
          <w:spacing w:val="5"/>
        </w:rPr>
        <w:t>e</w:t>
      </w:r>
      <w:r w:rsidRPr="00D138D3">
        <w:rPr>
          <w:spacing w:val="3"/>
        </w:rPr>
        <w:t>x</w:t>
      </w:r>
      <w:r w:rsidRPr="00D138D3">
        <w:rPr>
          <w:spacing w:val="18"/>
        </w:rPr>
        <w:t>c</w:t>
      </w:r>
      <w:r w:rsidRPr="00D138D3">
        <w:rPr>
          <w:spacing w:val="5"/>
        </w:rPr>
        <w:t>e</w:t>
      </w:r>
      <w:r w:rsidRPr="00D138D3">
        <w:rPr>
          <w:spacing w:val="4"/>
        </w:rPr>
        <w:t>l</w:t>
      </w:r>
      <w:r w:rsidRPr="00D138D3">
        <w:t>.</w:t>
      </w:r>
      <w:r w:rsidRPr="00D138D3">
        <w:rPr>
          <w:spacing w:val="3"/>
        </w:rPr>
        <w:t xml:space="preserve"> </w:t>
      </w:r>
      <w:r w:rsidRPr="00D138D3">
        <w:rPr>
          <w:spacing w:val="2"/>
        </w:rPr>
        <w:t>A</w:t>
      </w:r>
      <w:r w:rsidRPr="00D138D3">
        <w:t>s</w:t>
      </w:r>
      <w:r w:rsidRPr="00D138D3">
        <w:rPr>
          <w:spacing w:val="7"/>
        </w:rPr>
        <w:t xml:space="preserve"> </w:t>
      </w:r>
      <w:r w:rsidRPr="00D138D3">
        <w:t>a</w:t>
      </w:r>
      <w:r w:rsidRPr="00D138D3">
        <w:rPr>
          <w:spacing w:val="9"/>
        </w:rPr>
        <w:t xml:space="preserve"> </w:t>
      </w:r>
      <w:r w:rsidRPr="00D138D3">
        <w:rPr>
          <w:spacing w:val="3"/>
        </w:rPr>
        <w:t>h</w:t>
      </w:r>
      <w:r w:rsidRPr="00D138D3">
        <w:rPr>
          <w:spacing w:val="4"/>
        </w:rPr>
        <w:t>i</w:t>
      </w:r>
      <w:r w:rsidRPr="00D138D3">
        <w:rPr>
          <w:spacing w:val="3"/>
        </w:rPr>
        <w:t>g</w:t>
      </w:r>
      <w:r w:rsidRPr="00D138D3">
        <w:t>h</w:t>
      </w:r>
      <w:r w:rsidRPr="00D138D3">
        <w:rPr>
          <w:spacing w:val="4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5"/>
        </w:rPr>
        <w:t>c</w:t>
      </w:r>
      <w:r w:rsidRPr="00D138D3">
        <w:rPr>
          <w:spacing w:val="3"/>
        </w:rPr>
        <w:t>h</w:t>
      </w:r>
      <w:r w:rsidRPr="00D138D3">
        <w:rPr>
          <w:spacing w:val="4"/>
        </w:rPr>
        <w:t>i</w:t>
      </w:r>
      <w:r w:rsidRPr="00D138D3">
        <w:rPr>
          <w:spacing w:val="5"/>
        </w:rPr>
        <w:t>e</w:t>
      </w:r>
      <w:r w:rsidRPr="00D138D3">
        <w:rPr>
          <w:spacing w:val="3"/>
        </w:rPr>
        <w:t>v</w:t>
      </w:r>
      <w:r w:rsidRPr="00D138D3">
        <w:rPr>
          <w:spacing w:val="5"/>
        </w:rPr>
        <w:t>e</w:t>
      </w:r>
      <w:r w:rsidRPr="00D138D3">
        <w:t xml:space="preserve">r </w:t>
      </w:r>
      <w:r w:rsidRPr="00D138D3">
        <w:rPr>
          <w:spacing w:val="2"/>
        </w:rPr>
        <w:t>w</w:t>
      </w:r>
      <w:r w:rsidRPr="00D138D3">
        <w:rPr>
          <w:spacing w:val="3"/>
        </w:rPr>
        <w:t>h</w:t>
      </w:r>
      <w:r w:rsidRPr="00D138D3">
        <w:t>o</w:t>
      </w:r>
      <w:r w:rsidRPr="00D138D3">
        <w:rPr>
          <w:spacing w:val="8"/>
        </w:rPr>
        <w:t xml:space="preserve"> </w:t>
      </w:r>
      <w:r w:rsidRPr="00D138D3">
        <w:rPr>
          <w:spacing w:val="3"/>
        </w:rPr>
        <w:t>h</w:t>
      </w:r>
      <w:r w:rsidRPr="00D138D3">
        <w:rPr>
          <w:spacing w:val="5"/>
        </w:rPr>
        <w:t>a</w:t>
      </w:r>
      <w:r w:rsidRPr="00D138D3">
        <w:t>s</w:t>
      </w:r>
      <w:r w:rsidRPr="00D138D3">
        <w:rPr>
          <w:spacing w:val="6"/>
        </w:rPr>
        <w:t xml:space="preserve"> </w:t>
      </w:r>
      <w:r w:rsidRPr="00D138D3">
        <w:t>a</w:t>
      </w:r>
      <w:r w:rsidRPr="00D138D3">
        <w:rPr>
          <w:spacing w:val="9"/>
        </w:rPr>
        <w:t xml:space="preserve"> </w:t>
      </w:r>
      <w:r w:rsidRPr="00D138D3">
        <w:rPr>
          <w:spacing w:val="4"/>
        </w:rPr>
        <w:t>s</w:t>
      </w:r>
      <w:r w:rsidRPr="00D138D3">
        <w:rPr>
          <w:spacing w:val="3"/>
        </w:rPr>
        <w:t>u</w:t>
      </w:r>
      <w:r w:rsidRPr="00D138D3">
        <w:rPr>
          <w:spacing w:val="5"/>
        </w:rPr>
        <w:t>c</w:t>
      </w:r>
      <w:r w:rsidRPr="00D138D3">
        <w:rPr>
          <w:spacing w:val="3"/>
        </w:rPr>
        <w:t>c</w:t>
      </w:r>
      <w:r w:rsidRPr="00D138D3">
        <w:rPr>
          <w:spacing w:val="5"/>
        </w:rPr>
        <w:t>e</w:t>
      </w:r>
      <w:r w:rsidRPr="00D138D3">
        <w:rPr>
          <w:spacing w:val="4"/>
        </w:rPr>
        <w:t>ss</w:t>
      </w:r>
      <w:r w:rsidRPr="00D138D3">
        <w:rPr>
          <w:spacing w:val="3"/>
        </w:rPr>
        <w:t>fu</w:t>
      </w:r>
      <w:r w:rsidRPr="00D138D3">
        <w:t>l</w:t>
      </w:r>
      <w:r w:rsidRPr="00D138D3">
        <w:rPr>
          <w:spacing w:val="1"/>
        </w:rPr>
        <w:t xml:space="preserve"> </w:t>
      </w:r>
      <w:r w:rsidRPr="00D138D3">
        <w:rPr>
          <w:spacing w:val="5"/>
        </w:rPr>
        <w:t>r</w:t>
      </w:r>
      <w:r w:rsidRPr="00D138D3">
        <w:rPr>
          <w:spacing w:val="3"/>
        </w:rPr>
        <w:t>e</w:t>
      </w:r>
      <w:r w:rsidRPr="00D138D3">
        <w:rPr>
          <w:spacing w:val="5"/>
        </w:rPr>
        <w:t>c</w:t>
      </w:r>
      <w:r w:rsidRPr="00D138D3">
        <w:rPr>
          <w:spacing w:val="3"/>
        </w:rPr>
        <w:t>or</w:t>
      </w:r>
      <w:r w:rsidRPr="00D138D3">
        <w:t>d</w:t>
      </w:r>
      <w:r w:rsidRPr="00D138D3">
        <w:rPr>
          <w:spacing w:val="3"/>
        </w:rPr>
        <w:t xml:space="preserve"> </w:t>
      </w:r>
      <w:r w:rsidRPr="00D138D3">
        <w:rPr>
          <w:spacing w:val="6"/>
        </w:rPr>
        <w:t>o</w:t>
      </w:r>
      <w:r w:rsidRPr="00D138D3">
        <w:t>f</w:t>
      </w:r>
      <w:r w:rsidRPr="00D138D3">
        <w:rPr>
          <w:spacing w:val="6"/>
        </w:rPr>
        <w:t xml:space="preserve"> </w:t>
      </w:r>
      <w:r w:rsidRPr="00D138D3">
        <w:rPr>
          <w:spacing w:val="3"/>
        </w:rPr>
        <w:t>d</w:t>
      </w:r>
      <w:r w:rsidRPr="00D138D3">
        <w:rPr>
          <w:spacing w:val="5"/>
        </w:rPr>
        <w:t>e</w:t>
      </w:r>
      <w:r w:rsidRPr="00D138D3">
        <w:rPr>
          <w:spacing w:val="4"/>
        </w:rPr>
        <w:t>li</w:t>
      </w:r>
      <w:r w:rsidRPr="00D138D3">
        <w:rPr>
          <w:spacing w:val="3"/>
        </w:rPr>
        <w:t>ve</w:t>
      </w:r>
      <w:r w:rsidRPr="00D138D3">
        <w:rPr>
          <w:spacing w:val="5"/>
        </w:rPr>
        <w:t>r</w:t>
      </w:r>
      <w:r w:rsidRPr="00D138D3">
        <w:t>y</w:t>
      </w:r>
      <w:r w:rsidRPr="00D138D3">
        <w:rPr>
          <w:spacing w:val="-1"/>
        </w:rPr>
        <w:t xml:space="preserve"> </w:t>
      </w:r>
      <w:r w:rsidRPr="00D138D3">
        <w:rPr>
          <w:spacing w:val="5"/>
        </w:rPr>
        <w:t>a</w:t>
      </w:r>
      <w:r w:rsidRPr="00D138D3">
        <w:rPr>
          <w:spacing w:val="3"/>
        </w:rPr>
        <w:t>n</w:t>
      </w:r>
      <w:r w:rsidRPr="00D138D3">
        <w:t>d</w:t>
      </w:r>
      <w:r w:rsidRPr="00D138D3">
        <w:rPr>
          <w:spacing w:val="8"/>
        </w:rPr>
        <w:t xml:space="preserve"> </w:t>
      </w:r>
      <w:r w:rsidRPr="00D138D3">
        <w:rPr>
          <w:spacing w:val="5"/>
        </w:rPr>
        <w:t>e</w:t>
      </w:r>
      <w:r w:rsidRPr="00D138D3">
        <w:rPr>
          <w:spacing w:val="3"/>
        </w:rPr>
        <w:t>xc</w:t>
      </w:r>
      <w:r w:rsidRPr="00D138D3">
        <w:rPr>
          <w:spacing w:val="5"/>
        </w:rPr>
        <w:t>e</w:t>
      </w:r>
      <w:r w:rsidRPr="00D138D3">
        <w:rPr>
          <w:spacing w:val="3"/>
        </w:rPr>
        <w:t>e</w:t>
      </w:r>
      <w:r w:rsidRPr="00D138D3">
        <w:rPr>
          <w:spacing w:val="6"/>
        </w:rPr>
        <w:t>d</w:t>
      </w:r>
      <w:r w:rsidRPr="00D138D3">
        <w:rPr>
          <w:spacing w:val="4"/>
        </w:rPr>
        <w:t>i</w:t>
      </w:r>
      <w:r w:rsidRPr="00D138D3">
        <w:rPr>
          <w:spacing w:val="3"/>
        </w:rPr>
        <w:t>n</w:t>
      </w:r>
      <w:r w:rsidRPr="00D138D3">
        <w:t xml:space="preserve">g </w:t>
      </w:r>
      <w:r w:rsidRPr="00D138D3">
        <w:rPr>
          <w:spacing w:val="4"/>
        </w:rPr>
        <w:t>t</w:t>
      </w:r>
      <w:r w:rsidRPr="00D138D3">
        <w:rPr>
          <w:spacing w:val="3"/>
        </w:rPr>
        <w:t>arg</w:t>
      </w:r>
      <w:r w:rsidRPr="00D138D3">
        <w:rPr>
          <w:spacing w:val="5"/>
        </w:rPr>
        <w:t>e</w:t>
      </w:r>
      <w:r w:rsidRPr="00D138D3">
        <w:rPr>
          <w:spacing w:val="4"/>
        </w:rPr>
        <w:t>ts</w:t>
      </w:r>
      <w:r w:rsidRPr="00D138D3">
        <w:t>,</w:t>
      </w:r>
      <w:r w:rsidRPr="00D138D3">
        <w:rPr>
          <w:spacing w:val="4"/>
        </w:rPr>
        <w:t xml:space="preserve"> </w:t>
      </w:r>
      <w:r w:rsidRPr="00D138D3">
        <w:rPr>
          <w:spacing w:val="3"/>
        </w:rPr>
        <w:t>h</w:t>
      </w:r>
      <w:r w:rsidRPr="00D138D3">
        <w:t>e</w:t>
      </w:r>
      <w:r w:rsidRPr="00D138D3">
        <w:rPr>
          <w:spacing w:val="6"/>
        </w:rPr>
        <w:t xml:space="preserve"> </w:t>
      </w:r>
      <w:r w:rsidRPr="00D138D3">
        <w:rPr>
          <w:spacing w:val="5"/>
        </w:rPr>
        <w:t>ca</w:t>
      </w:r>
      <w:r w:rsidRPr="00D138D3">
        <w:t>n</w:t>
      </w:r>
      <w:r w:rsidRPr="00D138D3">
        <w:rPr>
          <w:spacing w:val="3"/>
        </w:rPr>
        <w:t xml:space="preserve"> </w:t>
      </w:r>
      <w:r w:rsidRPr="00D138D3">
        <w:rPr>
          <w:spacing w:val="6"/>
        </w:rPr>
        <w:t>b</w:t>
      </w:r>
      <w:r w:rsidRPr="00D138D3">
        <w:t>e</w:t>
      </w:r>
      <w:r w:rsidRPr="00D138D3">
        <w:rPr>
          <w:spacing w:val="3"/>
        </w:rPr>
        <w:t xml:space="preserve"> </w:t>
      </w:r>
      <w:r w:rsidRPr="00D138D3">
        <w:rPr>
          <w:spacing w:val="5"/>
        </w:rPr>
        <w:t>re</w:t>
      </w:r>
      <w:r w:rsidRPr="00D138D3">
        <w:rPr>
          <w:spacing w:val="4"/>
        </w:rPr>
        <w:t>l</w:t>
      </w:r>
      <w:r w:rsidRPr="00D138D3">
        <w:rPr>
          <w:spacing w:val="2"/>
        </w:rPr>
        <w:t>i</w:t>
      </w:r>
      <w:r w:rsidRPr="00D138D3">
        <w:rPr>
          <w:spacing w:val="5"/>
        </w:rPr>
        <w:t>e</w:t>
      </w:r>
      <w:r w:rsidRPr="00D138D3">
        <w:t>d</w:t>
      </w:r>
      <w:r w:rsidRPr="00D138D3">
        <w:rPr>
          <w:spacing w:val="3"/>
        </w:rPr>
        <w:t xml:space="preserve"> up</w:t>
      </w:r>
      <w:r w:rsidRPr="00D138D3">
        <w:rPr>
          <w:spacing w:val="6"/>
        </w:rPr>
        <w:t>o</w:t>
      </w:r>
      <w:r w:rsidRPr="00D138D3">
        <w:t xml:space="preserve">n </w:t>
      </w:r>
      <w:r w:rsidRPr="00D138D3">
        <w:rPr>
          <w:spacing w:val="4"/>
        </w:rPr>
        <w:t>t</w:t>
      </w:r>
      <w:r w:rsidRPr="00D138D3">
        <w:t>o</w:t>
      </w:r>
      <w:r w:rsidRPr="00D138D3">
        <w:rPr>
          <w:spacing w:val="7"/>
        </w:rPr>
        <w:t xml:space="preserve"> </w:t>
      </w:r>
      <w:r w:rsidRPr="00D138D3">
        <w:rPr>
          <w:spacing w:val="5"/>
        </w:rPr>
        <w:t>c</w:t>
      </w:r>
      <w:r w:rsidRPr="00D138D3">
        <w:rPr>
          <w:spacing w:val="3"/>
        </w:rPr>
        <w:t>u</w:t>
      </w:r>
      <w:r w:rsidRPr="00D138D3">
        <w:t>t</w:t>
      </w:r>
      <w:r w:rsidRPr="00D138D3">
        <w:rPr>
          <w:spacing w:val="7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4"/>
        </w:rPr>
        <w:t>l</w:t>
      </w:r>
      <w:r w:rsidRPr="00D138D3">
        <w:t>l</w:t>
      </w:r>
      <w:r w:rsidRPr="00D138D3">
        <w:rPr>
          <w:spacing w:val="7"/>
        </w:rPr>
        <w:t xml:space="preserve"> </w:t>
      </w:r>
      <w:r w:rsidRPr="00D138D3">
        <w:rPr>
          <w:spacing w:val="3"/>
        </w:rPr>
        <w:t>unn</w:t>
      </w:r>
      <w:r w:rsidRPr="00D138D3">
        <w:rPr>
          <w:spacing w:val="5"/>
        </w:rPr>
        <w:t>ece</w:t>
      </w:r>
      <w:r w:rsidRPr="00D138D3">
        <w:rPr>
          <w:spacing w:val="4"/>
        </w:rPr>
        <w:t>ss</w:t>
      </w:r>
      <w:r w:rsidRPr="00D138D3">
        <w:rPr>
          <w:spacing w:val="3"/>
        </w:rPr>
        <w:t>a</w:t>
      </w:r>
      <w:r w:rsidRPr="00D138D3">
        <w:rPr>
          <w:spacing w:val="5"/>
        </w:rPr>
        <w:t>r</w:t>
      </w:r>
      <w:r w:rsidRPr="00D138D3">
        <w:t>y</w:t>
      </w:r>
      <w:r w:rsidRPr="00D138D3">
        <w:rPr>
          <w:spacing w:val="-4"/>
        </w:rPr>
        <w:t xml:space="preserve"> </w:t>
      </w:r>
      <w:r w:rsidRPr="00D138D3">
        <w:rPr>
          <w:spacing w:val="5"/>
        </w:rPr>
        <w:t>c</w:t>
      </w:r>
      <w:r w:rsidRPr="00D138D3">
        <w:rPr>
          <w:spacing w:val="6"/>
        </w:rPr>
        <w:t>o</w:t>
      </w:r>
      <w:r w:rsidRPr="00D138D3">
        <w:rPr>
          <w:spacing w:val="4"/>
        </w:rPr>
        <w:t>st</w:t>
      </w:r>
      <w:r w:rsidRPr="00D138D3">
        <w:t>s</w:t>
      </w:r>
      <w:r w:rsidRPr="00D138D3">
        <w:rPr>
          <w:spacing w:val="3"/>
        </w:rPr>
        <w:t xml:space="preserve"> an</w:t>
      </w:r>
      <w:r w:rsidRPr="00D138D3">
        <w:t>d</w:t>
      </w:r>
      <w:r w:rsidRPr="00D138D3">
        <w:rPr>
          <w:spacing w:val="8"/>
        </w:rPr>
        <w:t xml:space="preserve"> </w:t>
      </w:r>
      <w:r w:rsidRPr="00D138D3">
        <w:rPr>
          <w:spacing w:val="3"/>
        </w:rPr>
        <w:t>h</w:t>
      </w:r>
      <w:r w:rsidRPr="00D138D3">
        <w:rPr>
          <w:spacing w:val="4"/>
        </w:rPr>
        <w:t>i</w:t>
      </w:r>
      <w:r w:rsidRPr="00D138D3">
        <w:t>t</w:t>
      </w:r>
      <w:r w:rsidRPr="00D138D3">
        <w:rPr>
          <w:spacing w:val="12"/>
        </w:rPr>
        <w:t xml:space="preserve"> </w:t>
      </w:r>
      <w:r w:rsidRPr="00D138D3">
        <w:rPr>
          <w:spacing w:val="5"/>
        </w:rPr>
        <w:t>a</w:t>
      </w:r>
      <w:r w:rsidRPr="00D138D3">
        <w:rPr>
          <w:spacing w:val="4"/>
        </w:rPr>
        <w:t>l</w:t>
      </w:r>
      <w:r w:rsidRPr="00D138D3">
        <w:t>l</w:t>
      </w:r>
      <w:r w:rsidRPr="00D138D3">
        <w:rPr>
          <w:spacing w:val="5"/>
        </w:rPr>
        <w:t xml:space="preserve"> </w:t>
      </w:r>
      <w:r w:rsidRPr="00D138D3">
        <w:rPr>
          <w:spacing w:val="3"/>
        </w:rPr>
        <w:t>g</w:t>
      </w:r>
      <w:r w:rsidRPr="00D138D3">
        <w:rPr>
          <w:spacing w:val="6"/>
        </w:rPr>
        <w:t>o</w:t>
      </w:r>
      <w:r w:rsidRPr="00D138D3">
        <w:rPr>
          <w:spacing w:val="5"/>
        </w:rPr>
        <w:t>a</w:t>
      </w:r>
      <w:r w:rsidRPr="00D138D3">
        <w:rPr>
          <w:spacing w:val="4"/>
        </w:rPr>
        <w:t>l</w:t>
      </w:r>
      <w:r w:rsidRPr="00D138D3">
        <w:t>s</w:t>
      </w:r>
      <w:r w:rsidRPr="00D138D3">
        <w:rPr>
          <w:spacing w:val="3"/>
        </w:rPr>
        <w:t xml:space="preserve"> </w:t>
      </w:r>
      <w:r w:rsidRPr="00D138D3">
        <w:rPr>
          <w:spacing w:val="4"/>
        </w:rPr>
        <w:t>s</w:t>
      </w:r>
      <w:r w:rsidRPr="00D138D3">
        <w:rPr>
          <w:spacing w:val="5"/>
        </w:rPr>
        <w:t>e</w:t>
      </w:r>
      <w:r w:rsidRPr="00D138D3">
        <w:t>t</w:t>
      </w:r>
      <w:r w:rsidRPr="00D138D3">
        <w:rPr>
          <w:spacing w:val="5"/>
        </w:rPr>
        <w:t xml:space="preserve"> </w:t>
      </w:r>
      <w:r w:rsidRPr="00D138D3">
        <w:rPr>
          <w:spacing w:val="3"/>
        </w:rPr>
        <w:t>fo</w:t>
      </w:r>
      <w:r w:rsidRPr="00D138D3">
        <w:t>r</w:t>
      </w:r>
      <w:r w:rsidRPr="00D138D3">
        <w:rPr>
          <w:spacing w:val="8"/>
        </w:rPr>
        <w:t xml:space="preserve"> </w:t>
      </w:r>
      <w:r w:rsidRPr="00D138D3">
        <w:rPr>
          <w:spacing w:val="3"/>
        </w:rPr>
        <w:t>h</w:t>
      </w:r>
      <w:r w:rsidRPr="00D138D3">
        <w:rPr>
          <w:spacing w:val="4"/>
        </w:rPr>
        <w:t>i</w:t>
      </w:r>
      <w:r w:rsidRPr="00D138D3">
        <w:rPr>
          <w:spacing w:val="1"/>
        </w:rPr>
        <w:t>m</w:t>
      </w:r>
      <w:r w:rsidRPr="00D138D3">
        <w:t>.</w:t>
      </w:r>
      <w:r w:rsidRPr="00D138D3">
        <w:rPr>
          <w:spacing w:val="11"/>
        </w:rPr>
        <w:t xml:space="preserve"> </w:t>
      </w:r>
      <w:r w:rsidRPr="00D138D3">
        <w:rPr>
          <w:spacing w:val="5"/>
        </w:rPr>
        <w:t>H</w:t>
      </w:r>
      <w:r w:rsidRPr="00D138D3">
        <w:t>e</w:t>
      </w:r>
      <w:r w:rsidRPr="00D138D3">
        <w:rPr>
          <w:spacing w:val="8"/>
        </w:rPr>
        <w:t xml:space="preserve"> </w:t>
      </w:r>
      <w:r w:rsidRPr="00D138D3">
        <w:rPr>
          <w:spacing w:val="4"/>
        </w:rPr>
        <w:t>i</w:t>
      </w:r>
      <w:r w:rsidRPr="00D138D3">
        <w:t>s</w:t>
      </w:r>
      <w:r w:rsidRPr="00D138D3">
        <w:rPr>
          <w:spacing w:val="6"/>
        </w:rPr>
        <w:t xml:space="preserve"> </w:t>
      </w:r>
      <w:r w:rsidRPr="00D138D3">
        <w:rPr>
          <w:spacing w:val="7"/>
        </w:rPr>
        <w:t>a</w:t>
      </w:r>
      <w:r w:rsidRPr="00D138D3">
        <w:t>n</w:t>
      </w:r>
      <w:r w:rsidRPr="00D138D3">
        <w:rPr>
          <w:spacing w:val="4"/>
        </w:rPr>
        <w:t xml:space="preserve"> </w:t>
      </w:r>
      <w:r w:rsidRPr="00D138D3">
        <w:rPr>
          <w:spacing w:val="6"/>
        </w:rPr>
        <w:t>o</w:t>
      </w:r>
      <w:r w:rsidRPr="00D138D3">
        <w:rPr>
          <w:spacing w:val="3"/>
        </w:rPr>
        <w:t>u</w:t>
      </w:r>
      <w:r w:rsidRPr="00D138D3">
        <w:rPr>
          <w:spacing w:val="4"/>
        </w:rPr>
        <w:t>tst</w:t>
      </w:r>
      <w:r w:rsidRPr="00D138D3">
        <w:rPr>
          <w:spacing w:val="5"/>
        </w:rPr>
        <w:t>a</w:t>
      </w:r>
      <w:r w:rsidRPr="00D138D3">
        <w:rPr>
          <w:spacing w:val="3"/>
        </w:rPr>
        <w:t>nd</w:t>
      </w:r>
      <w:r w:rsidRPr="00D138D3">
        <w:rPr>
          <w:spacing w:val="4"/>
        </w:rPr>
        <w:t>i</w:t>
      </w:r>
      <w:r w:rsidRPr="00D138D3">
        <w:rPr>
          <w:spacing w:val="3"/>
        </w:rPr>
        <w:t>n</w:t>
      </w:r>
      <w:r w:rsidRPr="00D138D3">
        <w:t xml:space="preserve">g </w:t>
      </w:r>
      <w:r w:rsidRPr="00D138D3">
        <w:rPr>
          <w:spacing w:val="4"/>
        </w:rPr>
        <w:t>i</w:t>
      </w:r>
      <w:r w:rsidRPr="00D138D3">
        <w:rPr>
          <w:spacing w:val="3"/>
        </w:rPr>
        <w:t>n</w:t>
      </w:r>
      <w:r w:rsidRPr="00D138D3">
        <w:rPr>
          <w:spacing w:val="6"/>
        </w:rPr>
        <w:t>d</w:t>
      </w:r>
      <w:r w:rsidRPr="00D138D3">
        <w:rPr>
          <w:spacing w:val="4"/>
        </w:rPr>
        <w:t>i</w:t>
      </w:r>
      <w:r w:rsidRPr="00D138D3">
        <w:rPr>
          <w:spacing w:val="3"/>
        </w:rPr>
        <w:t>v</w:t>
      </w:r>
      <w:r w:rsidRPr="00D138D3">
        <w:rPr>
          <w:spacing w:val="4"/>
        </w:rPr>
        <w:t>i</w:t>
      </w:r>
      <w:r w:rsidRPr="00D138D3">
        <w:rPr>
          <w:spacing w:val="6"/>
        </w:rPr>
        <w:t>d</w:t>
      </w:r>
      <w:r w:rsidRPr="00D138D3">
        <w:rPr>
          <w:spacing w:val="3"/>
        </w:rPr>
        <w:t>u</w:t>
      </w:r>
      <w:r w:rsidRPr="00D138D3">
        <w:rPr>
          <w:spacing w:val="5"/>
        </w:rPr>
        <w:t>a</w:t>
      </w:r>
      <w:r w:rsidRPr="00D138D3">
        <w:rPr>
          <w:spacing w:val="2"/>
        </w:rPr>
        <w:t>l</w:t>
      </w:r>
      <w:r w:rsidRPr="00D138D3">
        <w:t>,</w:t>
      </w:r>
      <w:r w:rsidRPr="00D138D3">
        <w:rPr>
          <w:spacing w:val="-1"/>
        </w:rPr>
        <w:t xml:space="preserve"> </w:t>
      </w:r>
      <w:r w:rsidRPr="00D138D3">
        <w:rPr>
          <w:spacing w:val="5"/>
        </w:rPr>
        <w:t>ea</w:t>
      </w:r>
      <w:r w:rsidRPr="00D138D3">
        <w:rPr>
          <w:spacing w:val="3"/>
        </w:rPr>
        <w:t>ge</w:t>
      </w:r>
      <w:r w:rsidRPr="00D138D3">
        <w:t>r</w:t>
      </w:r>
      <w:r w:rsidRPr="00D138D3">
        <w:rPr>
          <w:spacing w:val="6"/>
        </w:rPr>
        <w:t xml:space="preserve"> </w:t>
      </w:r>
      <w:r w:rsidRPr="00D138D3">
        <w:rPr>
          <w:spacing w:val="2"/>
        </w:rPr>
        <w:t>t</w:t>
      </w:r>
      <w:r w:rsidRPr="00D138D3">
        <w:t>o</w:t>
      </w:r>
      <w:r w:rsidRPr="00D138D3">
        <w:rPr>
          <w:spacing w:val="6"/>
        </w:rPr>
        <w:t xml:space="preserve"> d</w:t>
      </w:r>
      <w:r w:rsidRPr="00D138D3">
        <w:rPr>
          <w:spacing w:val="3"/>
        </w:rPr>
        <w:t>e</w:t>
      </w:r>
      <w:r w:rsidRPr="00D138D3">
        <w:rPr>
          <w:spacing w:val="4"/>
        </w:rPr>
        <w:t>li</w:t>
      </w:r>
      <w:r w:rsidRPr="00D138D3">
        <w:rPr>
          <w:spacing w:val="3"/>
        </w:rPr>
        <w:t>v</w:t>
      </w:r>
      <w:r w:rsidRPr="00D138D3">
        <w:rPr>
          <w:spacing w:val="5"/>
        </w:rPr>
        <w:t>e</w:t>
      </w:r>
      <w:r w:rsidRPr="00D138D3">
        <w:t>r</w:t>
      </w:r>
      <w:r w:rsidRPr="00D138D3">
        <w:rPr>
          <w:spacing w:val="2"/>
        </w:rPr>
        <w:t xml:space="preserve"> </w:t>
      </w:r>
      <w:r w:rsidRPr="00D138D3">
        <w:rPr>
          <w:spacing w:val="3"/>
        </w:rPr>
        <w:t>ex</w:t>
      </w:r>
      <w:r w:rsidRPr="00D138D3">
        <w:rPr>
          <w:spacing w:val="5"/>
        </w:rPr>
        <w:t>ce</w:t>
      </w:r>
      <w:r w:rsidRPr="00D138D3">
        <w:rPr>
          <w:spacing w:val="4"/>
        </w:rPr>
        <w:t>ll</w:t>
      </w:r>
      <w:r w:rsidRPr="00D138D3">
        <w:rPr>
          <w:spacing w:val="5"/>
        </w:rPr>
        <w:t>e</w:t>
      </w:r>
      <w:r w:rsidRPr="00D138D3">
        <w:rPr>
          <w:spacing w:val="3"/>
        </w:rPr>
        <w:t>n</w:t>
      </w:r>
      <w:r w:rsidRPr="00D138D3">
        <w:rPr>
          <w:spacing w:val="5"/>
        </w:rPr>
        <w:t>c</w:t>
      </w:r>
      <w:r w:rsidRPr="00D138D3">
        <w:t xml:space="preserve">e </w:t>
      </w:r>
      <w:r w:rsidRPr="00D138D3">
        <w:rPr>
          <w:spacing w:val="5"/>
        </w:rPr>
        <w:t>a</w:t>
      </w:r>
      <w:r w:rsidRPr="00D138D3">
        <w:t>t</w:t>
      </w:r>
      <w:r w:rsidRPr="00D138D3">
        <w:rPr>
          <w:spacing w:val="6"/>
        </w:rPr>
        <w:t xml:space="preserve"> </w:t>
      </w:r>
      <w:r w:rsidRPr="00D138D3">
        <w:rPr>
          <w:spacing w:val="5"/>
        </w:rPr>
        <w:t>e</w:t>
      </w:r>
      <w:r w:rsidRPr="00D138D3">
        <w:rPr>
          <w:spacing w:val="3"/>
        </w:rPr>
        <w:t>ve</w:t>
      </w:r>
      <w:r w:rsidRPr="00D138D3">
        <w:rPr>
          <w:spacing w:val="5"/>
        </w:rPr>
        <w:t>r</w:t>
      </w:r>
      <w:r w:rsidRPr="00D138D3">
        <w:t>y</w:t>
      </w:r>
      <w:r w:rsidRPr="00D138D3">
        <w:rPr>
          <w:spacing w:val="2"/>
        </w:rPr>
        <w:t xml:space="preserve"> </w:t>
      </w:r>
      <w:r w:rsidRPr="00D138D3">
        <w:rPr>
          <w:spacing w:val="6"/>
        </w:rPr>
        <w:t>o</w:t>
      </w:r>
      <w:r w:rsidRPr="00D138D3">
        <w:rPr>
          <w:spacing w:val="3"/>
        </w:rPr>
        <w:t>pp</w:t>
      </w:r>
      <w:r w:rsidRPr="00D138D3">
        <w:rPr>
          <w:spacing w:val="6"/>
        </w:rPr>
        <w:t>o</w:t>
      </w:r>
      <w:r w:rsidRPr="00D138D3">
        <w:rPr>
          <w:spacing w:val="5"/>
        </w:rPr>
        <w:t>r</w:t>
      </w:r>
      <w:r w:rsidRPr="00D138D3">
        <w:rPr>
          <w:spacing w:val="4"/>
        </w:rPr>
        <w:t>t</w:t>
      </w:r>
      <w:r w:rsidRPr="00D138D3">
        <w:rPr>
          <w:spacing w:val="3"/>
        </w:rPr>
        <w:t>un</w:t>
      </w:r>
      <w:r w:rsidRPr="00D138D3">
        <w:rPr>
          <w:spacing w:val="4"/>
        </w:rPr>
        <w:t>i</w:t>
      </w:r>
      <w:r w:rsidRPr="00D138D3">
        <w:rPr>
          <w:spacing w:val="2"/>
        </w:rPr>
        <w:t>t</w:t>
      </w:r>
      <w:r w:rsidRPr="00D138D3">
        <w:rPr>
          <w:spacing w:val="14"/>
        </w:rPr>
        <w:t>y</w:t>
      </w:r>
      <w:r w:rsidRPr="00D138D3">
        <w:t xml:space="preserve">, </w:t>
      </w:r>
      <w:r w:rsidRPr="00D138D3">
        <w:rPr>
          <w:spacing w:val="5"/>
        </w:rPr>
        <w:t>a</w:t>
      </w:r>
      <w:r w:rsidRPr="00D138D3">
        <w:rPr>
          <w:spacing w:val="3"/>
        </w:rPr>
        <w:t>n</w:t>
      </w:r>
      <w:r w:rsidRPr="00D138D3">
        <w:t>d</w:t>
      </w:r>
      <w:r w:rsidRPr="00D138D3">
        <w:rPr>
          <w:spacing w:val="8"/>
        </w:rPr>
        <w:t xml:space="preserve"> </w:t>
      </w:r>
      <w:r w:rsidRPr="00D138D3">
        <w:rPr>
          <w:spacing w:val="5"/>
        </w:rPr>
        <w:t>r</w:t>
      </w:r>
      <w:r w:rsidRPr="00D138D3">
        <w:rPr>
          <w:spacing w:val="4"/>
        </w:rPr>
        <w:t>i</w:t>
      </w:r>
      <w:r w:rsidRPr="00D138D3">
        <w:rPr>
          <w:spacing w:val="3"/>
        </w:rPr>
        <w:t>gh</w:t>
      </w:r>
      <w:r w:rsidRPr="00D138D3">
        <w:t>t</w:t>
      </w:r>
      <w:r w:rsidRPr="00D138D3">
        <w:rPr>
          <w:spacing w:val="5"/>
        </w:rPr>
        <w:t xml:space="preserve"> </w:t>
      </w:r>
      <w:r w:rsidRPr="00D138D3">
        <w:rPr>
          <w:spacing w:val="3"/>
        </w:rPr>
        <w:t>n</w:t>
      </w:r>
      <w:r w:rsidRPr="00D138D3">
        <w:rPr>
          <w:spacing w:val="6"/>
        </w:rPr>
        <w:t>o</w:t>
      </w:r>
      <w:r w:rsidRPr="00D138D3">
        <w:t>w</w:t>
      </w:r>
      <w:r w:rsidRPr="00D138D3">
        <w:rPr>
          <w:spacing w:val="2"/>
        </w:rPr>
        <w:t xml:space="preserve"> </w:t>
      </w:r>
      <w:r w:rsidRPr="00D138D3">
        <w:rPr>
          <w:spacing w:val="3"/>
        </w:rPr>
        <w:t>h</w:t>
      </w:r>
      <w:r w:rsidRPr="00D138D3">
        <w:t>e</w:t>
      </w:r>
      <w:r w:rsidRPr="00D138D3">
        <w:rPr>
          <w:spacing w:val="8"/>
        </w:rPr>
        <w:t xml:space="preserve"> </w:t>
      </w:r>
      <w:r w:rsidRPr="00D138D3">
        <w:rPr>
          <w:spacing w:val="4"/>
        </w:rPr>
        <w:t>i</w:t>
      </w:r>
      <w:r w:rsidRPr="00D138D3">
        <w:t xml:space="preserve">s </w:t>
      </w:r>
      <w:r w:rsidRPr="00D138D3">
        <w:rPr>
          <w:spacing w:val="4"/>
        </w:rPr>
        <w:t>l</w:t>
      </w:r>
      <w:r w:rsidRPr="00D138D3">
        <w:rPr>
          <w:spacing w:val="3"/>
        </w:rPr>
        <w:t>o</w:t>
      </w:r>
      <w:r w:rsidRPr="00D138D3">
        <w:rPr>
          <w:spacing w:val="6"/>
        </w:rPr>
        <w:t>o</w:t>
      </w:r>
      <w:r w:rsidRPr="00D138D3">
        <w:rPr>
          <w:spacing w:val="3"/>
        </w:rPr>
        <w:t>k</w:t>
      </w:r>
      <w:r w:rsidRPr="00D138D3">
        <w:rPr>
          <w:spacing w:val="4"/>
        </w:rPr>
        <w:t>i</w:t>
      </w:r>
      <w:r w:rsidRPr="00D138D3">
        <w:rPr>
          <w:spacing w:val="3"/>
        </w:rPr>
        <w:t>n</w:t>
      </w:r>
      <w:r w:rsidRPr="00D138D3">
        <w:t>g</w:t>
      </w:r>
      <w:r w:rsidRPr="00D138D3">
        <w:rPr>
          <w:spacing w:val="2"/>
        </w:rPr>
        <w:t xml:space="preserve"> </w:t>
      </w:r>
      <w:r w:rsidRPr="00D138D3">
        <w:rPr>
          <w:spacing w:val="3"/>
        </w:rPr>
        <w:t>f</w:t>
      </w:r>
      <w:r w:rsidRPr="00D138D3">
        <w:rPr>
          <w:spacing w:val="6"/>
        </w:rPr>
        <w:t>o</w:t>
      </w:r>
      <w:r w:rsidRPr="00D138D3">
        <w:t>r</w:t>
      </w:r>
      <w:r w:rsidRPr="00D138D3">
        <w:rPr>
          <w:spacing w:val="6"/>
        </w:rPr>
        <w:t xml:space="preserve"> </w:t>
      </w:r>
      <w:r w:rsidRPr="00D138D3">
        <w:t>a</w:t>
      </w:r>
      <w:r w:rsidRPr="00D138D3">
        <w:rPr>
          <w:spacing w:val="9"/>
        </w:rPr>
        <w:t xml:space="preserve"> </w:t>
      </w:r>
      <w:r w:rsidRPr="00D138D3">
        <w:rPr>
          <w:spacing w:val="4"/>
        </w:rPr>
        <w:t>s</w:t>
      </w:r>
      <w:r w:rsidRPr="00D138D3">
        <w:rPr>
          <w:spacing w:val="3"/>
        </w:rPr>
        <w:t>u</w:t>
      </w:r>
      <w:r w:rsidRPr="00D138D3">
        <w:rPr>
          <w:spacing w:val="4"/>
        </w:rPr>
        <w:t>i</w:t>
      </w:r>
      <w:r w:rsidRPr="00D138D3">
        <w:rPr>
          <w:spacing w:val="2"/>
        </w:rPr>
        <w:t>t</w:t>
      </w:r>
      <w:r w:rsidRPr="00D138D3">
        <w:rPr>
          <w:spacing w:val="5"/>
        </w:rPr>
        <w:t>a</w:t>
      </w:r>
      <w:r w:rsidRPr="00D138D3">
        <w:rPr>
          <w:spacing w:val="6"/>
        </w:rPr>
        <w:t>b</w:t>
      </w:r>
      <w:r w:rsidRPr="00D138D3">
        <w:rPr>
          <w:spacing w:val="2"/>
        </w:rPr>
        <w:t>l</w:t>
      </w:r>
      <w:r w:rsidRPr="00D138D3">
        <w:t>e</w:t>
      </w:r>
      <w:r w:rsidRPr="00D138D3">
        <w:rPr>
          <w:spacing w:val="4"/>
        </w:rPr>
        <w:t xml:space="preserve"> </w:t>
      </w:r>
      <w:r w:rsidRPr="00D138D3">
        <w:rPr>
          <w:spacing w:val="2"/>
        </w:rPr>
        <w:t>s</w:t>
      </w:r>
      <w:r w:rsidRPr="00D138D3">
        <w:rPr>
          <w:spacing w:val="5"/>
        </w:rPr>
        <w:t>e</w:t>
      </w:r>
      <w:r w:rsidRPr="00D138D3">
        <w:rPr>
          <w:spacing w:val="3"/>
        </w:rPr>
        <w:t>n</w:t>
      </w:r>
      <w:r w:rsidRPr="00D138D3">
        <w:rPr>
          <w:spacing w:val="4"/>
        </w:rPr>
        <w:t>i</w:t>
      </w:r>
      <w:r w:rsidRPr="00D138D3">
        <w:rPr>
          <w:spacing w:val="3"/>
        </w:rPr>
        <w:t>o</w:t>
      </w:r>
      <w:r w:rsidRPr="00D138D3">
        <w:t>r</w:t>
      </w:r>
      <w:r w:rsidRPr="00D138D3">
        <w:rPr>
          <w:spacing w:val="3"/>
        </w:rPr>
        <w:t xml:space="preserve"> </w:t>
      </w:r>
      <w:r w:rsidRPr="00D138D3">
        <w:rPr>
          <w:spacing w:val="1"/>
        </w:rPr>
        <w:t>m</w:t>
      </w:r>
      <w:r w:rsidRPr="00D138D3">
        <w:rPr>
          <w:spacing w:val="5"/>
        </w:rPr>
        <w:t>a</w:t>
      </w:r>
      <w:r w:rsidRPr="00D138D3">
        <w:rPr>
          <w:spacing w:val="3"/>
        </w:rPr>
        <w:t>n</w:t>
      </w:r>
      <w:r w:rsidRPr="00D138D3">
        <w:rPr>
          <w:spacing w:val="5"/>
        </w:rPr>
        <w:t>a</w:t>
      </w:r>
      <w:r w:rsidRPr="00D138D3">
        <w:rPr>
          <w:spacing w:val="3"/>
        </w:rPr>
        <w:t>g</w:t>
      </w:r>
      <w:r w:rsidRPr="00D138D3">
        <w:rPr>
          <w:spacing w:val="5"/>
        </w:rPr>
        <w:t>er</w:t>
      </w:r>
      <w:r w:rsidRPr="00D138D3">
        <w:rPr>
          <w:spacing w:val="4"/>
        </w:rPr>
        <w:t>i</w:t>
      </w:r>
      <w:r w:rsidRPr="00D138D3">
        <w:rPr>
          <w:spacing w:val="5"/>
        </w:rPr>
        <w:t>a</w:t>
      </w:r>
      <w:r w:rsidRPr="00D138D3">
        <w:t xml:space="preserve">l </w:t>
      </w:r>
      <w:r w:rsidRPr="00D138D3">
        <w:rPr>
          <w:spacing w:val="3"/>
        </w:rPr>
        <w:t>p</w:t>
      </w:r>
      <w:r w:rsidRPr="00D138D3">
        <w:rPr>
          <w:spacing w:val="6"/>
        </w:rPr>
        <w:t>o</w:t>
      </w:r>
      <w:r w:rsidRPr="00D138D3">
        <w:rPr>
          <w:spacing w:val="4"/>
        </w:rPr>
        <w:t>sit</w:t>
      </w:r>
      <w:r w:rsidRPr="00D138D3">
        <w:rPr>
          <w:spacing w:val="2"/>
        </w:rPr>
        <w:t>i</w:t>
      </w:r>
      <w:r w:rsidRPr="00D138D3">
        <w:rPr>
          <w:spacing w:val="6"/>
        </w:rPr>
        <w:t>o</w:t>
      </w:r>
      <w:r w:rsidRPr="00D138D3">
        <w:t>n</w:t>
      </w:r>
      <w:r w:rsidRPr="00D138D3">
        <w:rPr>
          <w:spacing w:val="2"/>
        </w:rPr>
        <w:t xml:space="preserve"> </w:t>
      </w:r>
      <w:r w:rsidRPr="00D138D3">
        <w:t>w</w:t>
      </w:r>
      <w:r w:rsidRPr="00D138D3">
        <w:rPr>
          <w:spacing w:val="5"/>
        </w:rPr>
        <w:t>i</w:t>
      </w:r>
      <w:r w:rsidRPr="00D138D3">
        <w:rPr>
          <w:spacing w:val="4"/>
        </w:rPr>
        <w:t>t</w:t>
      </w:r>
      <w:r w:rsidRPr="00D138D3">
        <w:t>h</w:t>
      </w:r>
      <w:r w:rsidRPr="00D138D3">
        <w:rPr>
          <w:spacing w:val="4"/>
        </w:rPr>
        <w:t xml:space="preserve"> </w:t>
      </w:r>
      <w:r w:rsidRPr="00D138D3">
        <w:rPr>
          <w:spacing w:val="5"/>
        </w:rPr>
        <w:t>a</w:t>
      </w:r>
      <w:r w:rsidRPr="00D138D3">
        <w:t>n</w:t>
      </w:r>
      <w:r w:rsidRPr="00D138D3">
        <w:rPr>
          <w:spacing w:val="6"/>
        </w:rPr>
        <w:t xml:space="preserve"> </w:t>
      </w:r>
      <w:r w:rsidRPr="00D138D3">
        <w:rPr>
          <w:spacing w:val="5"/>
        </w:rPr>
        <w:t>e</w:t>
      </w:r>
      <w:r w:rsidRPr="00D138D3">
        <w:rPr>
          <w:spacing w:val="3"/>
        </w:rPr>
        <w:t>x</w:t>
      </w:r>
      <w:r w:rsidRPr="00D138D3">
        <w:rPr>
          <w:spacing w:val="5"/>
        </w:rPr>
        <w:t>c</w:t>
      </w:r>
      <w:r w:rsidRPr="00D138D3">
        <w:rPr>
          <w:spacing w:val="4"/>
        </w:rPr>
        <w:t>iti</w:t>
      </w:r>
      <w:r w:rsidRPr="00D138D3">
        <w:rPr>
          <w:spacing w:val="3"/>
        </w:rPr>
        <w:t>n</w:t>
      </w:r>
      <w:r w:rsidRPr="00D138D3">
        <w:t>g</w:t>
      </w:r>
      <w:r w:rsidRPr="00D138D3">
        <w:rPr>
          <w:spacing w:val="2"/>
        </w:rPr>
        <w:t xml:space="preserve"> </w:t>
      </w:r>
      <w:r w:rsidRPr="00D138D3">
        <w:rPr>
          <w:spacing w:val="3"/>
        </w:rPr>
        <w:t>c</w:t>
      </w:r>
      <w:r w:rsidRPr="00D138D3">
        <w:rPr>
          <w:spacing w:val="6"/>
        </w:rPr>
        <w:t>o</w:t>
      </w:r>
      <w:r w:rsidRPr="00D138D3">
        <w:rPr>
          <w:spacing w:val="1"/>
        </w:rPr>
        <w:t>m</w:t>
      </w:r>
      <w:r w:rsidRPr="00D138D3">
        <w:rPr>
          <w:spacing w:val="6"/>
        </w:rPr>
        <w:t>p</w:t>
      </w:r>
      <w:r w:rsidRPr="00D138D3">
        <w:rPr>
          <w:spacing w:val="5"/>
        </w:rPr>
        <w:t>a</w:t>
      </w:r>
      <w:r w:rsidRPr="00D138D3">
        <w:rPr>
          <w:spacing w:val="3"/>
        </w:rPr>
        <w:t>n</w:t>
      </w:r>
      <w:r w:rsidRPr="00D138D3">
        <w:t>y</w:t>
      </w:r>
      <w:r w:rsidRPr="00D138D3">
        <w:rPr>
          <w:spacing w:val="-1"/>
        </w:rPr>
        <w:t xml:space="preserve"> </w:t>
      </w:r>
      <w:r w:rsidRPr="00D138D3">
        <w:rPr>
          <w:spacing w:val="4"/>
        </w:rPr>
        <w:t>t</w:t>
      </w:r>
      <w:r w:rsidRPr="00D138D3">
        <w:rPr>
          <w:spacing w:val="3"/>
        </w:rPr>
        <w:t>h</w:t>
      </w:r>
      <w:r w:rsidRPr="00D138D3">
        <w:rPr>
          <w:spacing w:val="5"/>
        </w:rPr>
        <w:t>a</w:t>
      </w:r>
      <w:r w:rsidRPr="00D138D3">
        <w:t>t</w:t>
      </w:r>
      <w:r w:rsidRPr="00D138D3">
        <w:rPr>
          <w:spacing w:val="6"/>
        </w:rPr>
        <w:t xml:space="preserve"> </w:t>
      </w:r>
      <w:r w:rsidRPr="00D138D3">
        <w:rPr>
          <w:spacing w:val="4"/>
        </w:rPr>
        <w:t>i</w:t>
      </w:r>
      <w:r w:rsidRPr="00D138D3">
        <w:t xml:space="preserve">s </w:t>
      </w:r>
      <w:r w:rsidRPr="00D138D3">
        <w:rPr>
          <w:spacing w:val="4"/>
        </w:rPr>
        <w:t>l</w:t>
      </w:r>
      <w:r w:rsidRPr="00D138D3">
        <w:rPr>
          <w:spacing w:val="3"/>
        </w:rPr>
        <w:t>o</w:t>
      </w:r>
      <w:r w:rsidRPr="00D138D3">
        <w:rPr>
          <w:spacing w:val="6"/>
        </w:rPr>
        <w:t>o</w:t>
      </w:r>
      <w:r w:rsidRPr="00D138D3">
        <w:rPr>
          <w:spacing w:val="3"/>
        </w:rPr>
        <w:t>k</w:t>
      </w:r>
      <w:r w:rsidRPr="00D138D3">
        <w:rPr>
          <w:spacing w:val="4"/>
        </w:rPr>
        <w:t>i</w:t>
      </w:r>
      <w:r w:rsidRPr="00D138D3">
        <w:rPr>
          <w:spacing w:val="3"/>
        </w:rPr>
        <w:t>n</w:t>
      </w:r>
      <w:r w:rsidRPr="00D138D3">
        <w:t>g</w:t>
      </w:r>
      <w:r w:rsidRPr="00D138D3">
        <w:rPr>
          <w:spacing w:val="2"/>
        </w:rPr>
        <w:t xml:space="preserve"> </w:t>
      </w:r>
      <w:r w:rsidRPr="00D138D3">
        <w:rPr>
          <w:spacing w:val="4"/>
        </w:rPr>
        <w:t>t</w:t>
      </w:r>
      <w:r w:rsidRPr="00D138D3">
        <w:t>o</w:t>
      </w:r>
      <w:r w:rsidRPr="00D138D3">
        <w:rPr>
          <w:spacing w:val="6"/>
        </w:rPr>
        <w:t xml:space="preserve"> </w:t>
      </w:r>
      <w:r w:rsidRPr="00D138D3">
        <w:rPr>
          <w:spacing w:val="5"/>
        </w:rPr>
        <w:t>e</w:t>
      </w:r>
      <w:r w:rsidRPr="00D138D3">
        <w:rPr>
          <w:spacing w:val="1"/>
        </w:rPr>
        <w:t>m</w:t>
      </w:r>
      <w:r w:rsidRPr="00D138D3">
        <w:rPr>
          <w:spacing w:val="6"/>
        </w:rPr>
        <w:t>p</w:t>
      </w:r>
      <w:r w:rsidRPr="00D138D3">
        <w:rPr>
          <w:spacing w:val="4"/>
        </w:rPr>
        <w:t>l</w:t>
      </w:r>
      <w:r w:rsidRPr="00D138D3">
        <w:rPr>
          <w:spacing w:val="6"/>
        </w:rPr>
        <w:t>o</w:t>
      </w:r>
      <w:r w:rsidRPr="00D138D3">
        <w:t>y</w:t>
      </w:r>
      <w:r w:rsidRPr="00D138D3">
        <w:rPr>
          <w:spacing w:val="4"/>
        </w:rPr>
        <w:t xml:space="preserve"> i</w:t>
      </w:r>
      <w:r w:rsidRPr="00D138D3">
        <w:rPr>
          <w:spacing w:val="3"/>
        </w:rPr>
        <w:t>n</w:t>
      </w:r>
      <w:r w:rsidRPr="00D138D3">
        <w:rPr>
          <w:spacing w:val="6"/>
        </w:rPr>
        <w:t>d</w:t>
      </w:r>
      <w:r w:rsidRPr="00D138D3">
        <w:rPr>
          <w:spacing w:val="4"/>
        </w:rPr>
        <w:t>i</w:t>
      </w:r>
      <w:r w:rsidRPr="00D138D3">
        <w:rPr>
          <w:spacing w:val="3"/>
        </w:rPr>
        <w:t>v</w:t>
      </w:r>
      <w:r w:rsidRPr="00D138D3">
        <w:rPr>
          <w:spacing w:val="4"/>
        </w:rPr>
        <w:t>i</w:t>
      </w:r>
      <w:r w:rsidRPr="00D138D3">
        <w:rPr>
          <w:spacing w:val="6"/>
        </w:rPr>
        <w:t>d</w:t>
      </w:r>
      <w:r w:rsidRPr="00D138D3">
        <w:rPr>
          <w:spacing w:val="3"/>
        </w:rPr>
        <w:t>u</w:t>
      </w:r>
      <w:r w:rsidRPr="00D138D3">
        <w:rPr>
          <w:spacing w:val="5"/>
        </w:rPr>
        <w:t>a</w:t>
      </w:r>
      <w:r w:rsidRPr="00D138D3">
        <w:rPr>
          <w:spacing w:val="2"/>
        </w:rPr>
        <w:t>l</w:t>
      </w:r>
      <w:r w:rsidRPr="00D138D3">
        <w:t>s</w:t>
      </w:r>
      <w:r w:rsidRPr="00D138D3">
        <w:rPr>
          <w:spacing w:val="3"/>
        </w:rPr>
        <w:t xml:space="preserve"> </w:t>
      </w:r>
      <w:r w:rsidRPr="00D138D3">
        <w:rPr>
          <w:spacing w:val="6"/>
        </w:rPr>
        <w:t>o</w:t>
      </w:r>
      <w:r w:rsidRPr="00D138D3">
        <w:t>f</w:t>
      </w:r>
      <w:r w:rsidRPr="00D138D3">
        <w:rPr>
          <w:spacing w:val="6"/>
        </w:rPr>
        <w:t xml:space="preserve"> </w:t>
      </w:r>
      <w:r w:rsidRPr="00D138D3">
        <w:rPr>
          <w:spacing w:val="4"/>
        </w:rPr>
        <w:t>t</w:t>
      </w:r>
      <w:r w:rsidRPr="00D138D3">
        <w:rPr>
          <w:spacing w:val="3"/>
        </w:rPr>
        <w:t>h</w:t>
      </w:r>
      <w:r w:rsidRPr="00D138D3">
        <w:t>e</w:t>
      </w:r>
      <w:r w:rsidRPr="00D138D3">
        <w:rPr>
          <w:spacing w:val="6"/>
        </w:rPr>
        <w:t xml:space="preserve"> </w:t>
      </w:r>
      <w:r w:rsidRPr="00D138D3">
        <w:rPr>
          <w:spacing w:val="3"/>
        </w:rPr>
        <w:t>h</w:t>
      </w:r>
      <w:r w:rsidRPr="00D138D3">
        <w:rPr>
          <w:spacing w:val="4"/>
        </w:rPr>
        <w:t>i</w:t>
      </w:r>
      <w:r w:rsidRPr="00D138D3">
        <w:rPr>
          <w:spacing w:val="3"/>
        </w:rPr>
        <w:t>gh</w:t>
      </w:r>
      <w:r w:rsidRPr="00D138D3">
        <w:rPr>
          <w:spacing w:val="5"/>
        </w:rPr>
        <w:t>e</w:t>
      </w:r>
      <w:r w:rsidRPr="00D138D3">
        <w:rPr>
          <w:spacing w:val="4"/>
        </w:rPr>
        <w:t>s</w:t>
      </w:r>
      <w:r w:rsidRPr="00D138D3">
        <w:t>t</w:t>
      </w:r>
      <w:r w:rsidRPr="00D138D3">
        <w:rPr>
          <w:spacing w:val="3"/>
        </w:rPr>
        <w:t xml:space="preserve"> c</w:t>
      </w:r>
      <w:r w:rsidRPr="00D138D3">
        <w:rPr>
          <w:spacing w:val="5"/>
        </w:rPr>
        <w:t>a</w:t>
      </w:r>
      <w:r w:rsidRPr="00D138D3">
        <w:rPr>
          <w:spacing w:val="4"/>
        </w:rPr>
        <w:t>l</w:t>
      </w:r>
      <w:r w:rsidRPr="00D138D3">
        <w:rPr>
          <w:spacing w:val="2"/>
        </w:rPr>
        <w:t>i</w:t>
      </w:r>
      <w:r w:rsidRPr="00D138D3">
        <w:rPr>
          <w:spacing w:val="6"/>
        </w:rPr>
        <w:t>b</w:t>
      </w:r>
      <w:r w:rsidRPr="00D138D3">
        <w:rPr>
          <w:spacing w:val="3"/>
        </w:rPr>
        <w:t>r</w:t>
      </w:r>
      <w:r w:rsidRPr="00D138D3">
        <w:rPr>
          <w:spacing w:val="5"/>
        </w:rPr>
        <w:t>e</w:t>
      </w:r>
      <w:r w:rsidRPr="00D138D3">
        <w:t>.</w:t>
      </w:r>
    </w:p>
    <w:p w14:paraId="49DF52E4" w14:textId="77777777" w:rsidR="001A3D2D" w:rsidRPr="00D138D3" w:rsidRDefault="001A3D2D">
      <w:pPr>
        <w:spacing w:before="11" w:line="280" w:lineRule="exact"/>
        <w:rPr>
          <w:sz w:val="28"/>
          <w:szCs w:val="28"/>
        </w:rPr>
      </w:pPr>
    </w:p>
    <w:p w14:paraId="177BDB1C" w14:textId="77777777" w:rsidR="001A3D2D" w:rsidRPr="00D138D3" w:rsidRDefault="00D138D3">
      <w:r w:rsidRPr="00D138D3">
        <w:rPr>
          <w:spacing w:val="9"/>
        </w:rPr>
        <w:t>C</w:t>
      </w:r>
      <w:r w:rsidRPr="00D138D3">
        <w:rPr>
          <w:spacing w:val="7"/>
        </w:rPr>
        <w:t>A</w:t>
      </w:r>
      <w:r w:rsidRPr="00D138D3">
        <w:rPr>
          <w:spacing w:val="9"/>
        </w:rPr>
        <w:t>R</w:t>
      </w:r>
      <w:r w:rsidRPr="00D138D3">
        <w:rPr>
          <w:spacing w:val="8"/>
        </w:rPr>
        <w:t>E</w:t>
      </w:r>
      <w:r w:rsidRPr="00D138D3">
        <w:rPr>
          <w:spacing w:val="10"/>
        </w:rPr>
        <w:t>E</w:t>
      </w:r>
      <w:r w:rsidRPr="00D138D3">
        <w:t>R</w:t>
      </w:r>
      <w:r w:rsidRPr="00D138D3">
        <w:rPr>
          <w:spacing w:val="6"/>
        </w:rPr>
        <w:t xml:space="preserve"> </w:t>
      </w:r>
      <w:r w:rsidRPr="00D138D3">
        <w:rPr>
          <w:spacing w:val="10"/>
        </w:rPr>
        <w:t>H</w:t>
      </w:r>
      <w:r w:rsidRPr="00D138D3">
        <w:rPr>
          <w:spacing w:val="8"/>
        </w:rPr>
        <w:t>I</w:t>
      </w:r>
      <w:r w:rsidRPr="00D138D3">
        <w:rPr>
          <w:spacing w:val="7"/>
        </w:rPr>
        <w:t>S</w:t>
      </w:r>
      <w:r w:rsidRPr="00D138D3">
        <w:rPr>
          <w:spacing w:val="10"/>
        </w:rPr>
        <w:t>TO</w:t>
      </w:r>
      <w:r w:rsidRPr="00D138D3">
        <w:rPr>
          <w:spacing w:val="6"/>
        </w:rPr>
        <w:t>R</w:t>
      </w:r>
      <w:r w:rsidRPr="00D138D3">
        <w:t>Y</w:t>
      </w:r>
    </w:p>
    <w:p w14:paraId="05917254" w14:textId="77777777" w:rsidR="001A3D2D" w:rsidRPr="00D138D3" w:rsidRDefault="001A3D2D">
      <w:pPr>
        <w:spacing w:before="8" w:line="280" w:lineRule="exact"/>
        <w:rPr>
          <w:sz w:val="28"/>
          <w:szCs w:val="28"/>
        </w:rPr>
      </w:pPr>
    </w:p>
    <w:p w14:paraId="37DBB9FD" w14:textId="77777777" w:rsidR="001A3D2D" w:rsidRPr="00D138D3" w:rsidRDefault="00D138D3">
      <w:r w:rsidRPr="00D138D3">
        <w:rPr>
          <w:b/>
          <w:i/>
          <w:spacing w:val="2"/>
        </w:rPr>
        <w:t>Insur</w:t>
      </w:r>
      <w:r w:rsidRPr="00D138D3">
        <w:rPr>
          <w:b/>
          <w:i/>
          <w:spacing w:val="3"/>
        </w:rPr>
        <w:t>a</w:t>
      </w:r>
      <w:r w:rsidRPr="00D138D3">
        <w:rPr>
          <w:b/>
          <w:i/>
          <w:spacing w:val="2"/>
        </w:rPr>
        <w:t>n</w:t>
      </w:r>
      <w:r w:rsidRPr="00D138D3">
        <w:rPr>
          <w:b/>
          <w:i/>
          <w:spacing w:val="3"/>
        </w:rPr>
        <w:t>c</w:t>
      </w:r>
      <w:r w:rsidRPr="00D138D3">
        <w:rPr>
          <w:b/>
          <w:i/>
        </w:rPr>
        <w:t>e</w:t>
      </w:r>
      <w:r w:rsidRPr="00D138D3">
        <w:rPr>
          <w:b/>
          <w:i/>
          <w:spacing w:val="-3"/>
        </w:rPr>
        <w:t xml:space="preserve"> </w:t>
      </w:r>
      <w:r w:rsidRPr="00D138D3">
        <w:rPr>
          <w:b/>
          <w:i/>
          <w:spacing w:val="1"/>
        </w:rPr>
        <w:t>C</w:t>
      </w:r>
      <w:r w:rsidRPr="00D138D3">
        <w:rPr>
          <w:b/>
          <w:i/>
          <w:spacing w:val="3"/>
        </w:rPr>
        <w:t>ompa</w:t>
      </w:r>
      <w:r w:rsidRPr="00D138D3">
        <w:rPr>
          <w:b/>
          <w:i/>
          <w:spacing w:val="2"/>
        </w:rPr>
        <w:t>n</w:t>
      </w:r>
      <w:r w:rsidRPr="00D138D3">
        <w:rPr>
          <w:b/>
          <w:i/>
        </w:rPr>
        <w:t>y</w:t>
      </w:r>
      <w:r w:rsidRPr="00D138D3">
        <w:rPr>
          <w:b/>
          <w:i/>
          <w:spacing w:val="-2"/>
        </w:rPr>
        <w:t xml:space="preserve"> </w:t>
      </w:r>
      <w:r w:rsidRPr="00D138D3">
        <w:rPr>
          <w:b/>
          <w:i/>
        </w:rPr>
        <w:t>-</w:t>
      </w:r>
      <w:r w:rsidRPr="00D138D3">
        <w:rPr>
          <w:b/>
          <w:i/>
          <w:spacing w:val="5"/>
        </w:rPr>
        <w:t xml:space="preserve"> </w:t>
      </w:r>
      <w:r w:rsidRPr="00D138D3">
        <w:rPr>
          <w:b/>
          <w:i/>
          <w:spacing w:val="1"/>
        </w:rPr>
        <w:t>Co</w:t>
      </w:r>
      <w:r w:rsidRPr="00D138D3">
        <w:rPr>
          <w:b/>
          <w:i/>
          <w:spacing w:val="3"/>
        </w:rPr>
        <w:t>ve</w:t>
      </w:r>
      <w:r w:rsidRPr="00D138D3">
        <w:rPr>
          <w:b/>
          <w:i/>
        </w:rPr>
        <w:t>n</w:t>
      </w:r>
      <w:r w:rsidRPr="00D138D3">
        <w:rPr>
          <w:b/>
          <w:i/>
          <w:spacing w:val="2"/>
        </w:rPr>
        <w:t>tr</w:t>
      </w:r>
      <w:r w:rsidRPr="00D138D3">
        <w:rPr>
          <w:b/>
          <w:i/>
        </w:rPr>
        <w:t>y</w:t>
      </w:r>
    </w:p>
    <w:p w14:paraId="037ADE9A" w14:textId="77777777" w:rsidR="001A3D2D" w:rsidRPr="00D138D3" w:rsidRDefault="00D138D3">
      <w:pPr>
        <w:spacing w:before="17"/>
      </w:pPr>
      <w:r w:rsidRPr="00D138D3">
        <w:rPr>
          <w:spacing w:val="4"/>
        </w:rPr>
        <w:t>B</w:t>
      </w:r>
      <w:r w:rsidRPr="00D138D3">
        <w:rPr>
          <w:spacing w:val="2"/>
        </w:rPr>
        <w:t>US</w:t>
      </w:r>
      <w:r w:rsidRPr="00D138D3">
        <w:rPr>
          <w:spacing w:val="3"/>
        </w:rPr>
        <w:t>I</w:t>
      </w:r>
      <w:r w:rsidRPr="00D138D3">
        <w:rPr>
          <w:spacing w:val="2"/>
        </w:rPr>
        <w:t>N</w:t>
      </w:r>
      <w:r w:rsidRPr="00D138D3">
        <w:rPr>
          <w:spacing w:val="3"/>
        </w:rPr>
        <w:t>E</w:t>
      </w:r>
      <w:r w:rsidRPr="00D138D3">
        <w:rPr>
          <w:spacing w:val="2"/>
        </w:rPr>
        <w:t>S</w:t>
      </w:r>
      <w:r w:rsidRPr="00D138D3">
        <w:t>S</w:t>
      </w:r>
      <w:r w:rsidRPr="00D138D3">
        <w:rPr>
          <w:spacing w:val="-3"/>
        </w:rPr>
        <w:t xml:space="preserve"> </w:t>
      </w:r>
      <w:r w:rsidRPr="00D138D3">
        <w:t>O</w:t>
      </w:r>
      <w:r w:rsidRPr="00D138D3">
        <w:rPr>
          <w:spacing w:val="4"/>
        </w:rPr>
        <w:t>P</w:t>
      </w:r>
      <w:r w:rsidRPr="00D138D3">
        <w:rPr>
          <w:spacing w:val="3"/>
        </w:rPr>
        <w:t>E</w:t>
      </w:r>
      <w:r w:rsidRPr="00D138D3">
        <w:rPr>
          <w:spacing w:val="1"/>
        </w:rPr>
        <w:t>R</w:t>
      </w:r>
      <w:r w:rsidRPr="00D138D3">
        <w:rPr>
          <w:spacing w:val="-22"/>
        </w:rPr>
        <w:t>A</w:t>
      </w:r>
      <w:r w:rsidRPr="00D138D3">
        <w:rPr>
          <w:spacing w:val="3"/>
        </w:rPr>
        <w:t>TI</w:t>
      </w:r>
      <w:r w:rsidRPr="00D138D3">
        <w:rPr>
          <w:spacing w:val="2"/>
        </w:rPr>
        <w:t>ON</w:t>
      </w:r>
      <w:r w:rsidRPr="00D138D3">
        <w:t>S</w:t>
      </w:r>
      <w:r w:rsidRPr="00D138D3">
        <w:rPr>
          <w:spacing w:val="-8"/>
        </w:rPr>
        <w:t xml:space="preserve"> </w:t>
      </w:r>
      <w:r w:rsidRPr="00D138D3">
        <w:rPr>
          <w:spacing w:val="3"/>
        </w:rPr>
        <w:t>M</w:t>
      </w:r>
      <w:r w:rsidRPr="00D138D3">
        <w:t>A</w:t>
      </w:r>
      <w:r w:rsidRPr="00D138D3">
        <w:rPr>
          <w:spacing w:val="5"/>
        </w:rPr>
        <w:t>N</w:t>
      </w:r>
      <w:r w:rsidRPr="00D138D3">
        <w:t>A</w:t>
      </w:r>
      <w:r w:rsidRPr="00D138D3">
        <w:rPr>
          <w:spacing w:val="3"/>
        </w:rPr>
        <w:t>GE</w:t>
      </w:r>
      <w:r w:rsidRPr="00D138D3">
        <w:t xml:space="preserve">R          </w:t>
      </w:r>
      <w:r w:rsidRPr="00D138D3">
        <w:rPr>
          <w:spacing w:val="9"/>
        </w:rPr>
        <w:t xml:space="preserve"> </w:t>
      </w:r>
      <w:r w:rsidRPr="00D138D3">
        <w:t>A</w:t>
      </w:r>
      <w:r w:rsidRPr="00D138D3">
        <w:rPr>
          <w:spacing w:val="4"/>
        </w:rPr>
        <w:t>p</w:t>
      </w:r>
      <w:r w:rsidRPr="00D138D3">
        <w:rPr>
          <w:spacing w:val="3"/>
        </w:rPr>
        <w:t>r</w:t>
      </w:r>
      <w:r w:rsidRPr="00D138D3">
        <w:rPr>
          <w:spacing w:val="2"/>
        </w:rPr>
        <w:t>i</w:t>
      </w:r>
      <w:r w:rsidRPr="00D138D3">
        <w:t>l</w:t>
      </w:r>
      <w:r w:rsidRPr="00D138D3">
        <w:rPr>
          <w:spacing w:val="-2"/>
        </w:rPr>
        <w:t xml:space="preserve"> </w:t>
      </w:r>
      <w:r w:rsidRPr="00D138D3">
        <w:rPr>
          <w:spacing w:val="3"/>
        </w:rPr>
        <w:t>2</w:t>
      </w:r>
      <w:r w:rsidRPr="00D138D3">
        <w:rPr>
          <w:spacing w:val="1"/>
        </w:rPr>
        <w:t>00</w:t>
      </w:r>
      <w:r w:rsidRPr="00D138D3">
        <w:t>9</w:t>
      </w:r>
      <w:r w:rsidRPr="00D138D3">
        <w:rPr>
          <w:spacing w:val="4"/>
        </w:rPr>
        <w:t xml:space="preserve"> </w:t>
      </w:r>
      <w:r w:rsidRPr="00D138D3">
        <w:t>-</w:t>
      </w:r>
      <w:r w:rsidRPr="00D138D3">
        <w:rPr>
          <w:spacing w:val="3"/>
        </w:rPr>
        <w:t xml:space="preserve"> </w:t>
      </w:r>
      <w:r w:rsidRPr="00D138D3">
        <w:rPr>
          <w:spacing w:val="2"/>
        </w:rPr>
        <w:t>P</w:t>
      </w:r>
      <w:r w:rsidRPr="00D138D3">
        <w:rPr>
          <w:spacing w:val="3"/>
        </w:rPr>
        <w:t>re</w:t>
      </w:r>
      <w:r w:rsidRPr="00D138D3">
        <w:rPr>
          <w:spacing w:val="2"/>
        </w:rPr>
        <w:t>s</w:t>
      </w:r>
      <w:r w:rsidRPr="00D138D3">
        <w:rPr>
          <w:spacing w:val="3"/>
        </w:rPr>
        <w:t>e</w:t>
      </w:r>
      <w:r w:rsidRPr="00D138D3">
        <w:rPr>
          <w:spacing w:val="1"/>
        </w:rPr>
        <w:t>n</w:t>
      </w:r>
      <w:r w:rsidRPr="00D138D3">
        <w:t>t</w:t>
      </w:r>
    </w:p>
    <w:p w14:paraId="1BBA7C8F" w14:textId="77777777" w:rsidR="001A3D2D" w:rsidRPr="00D138D3" w:rsidRDefault="001A3D2D">
      <w:pPr>
        <w:spacing w:before="2" w:line="100" w:lineRule="exact"/>
        <w:rPr>
          <w:sz w:val="10"/>
          <w:szCs w:val="10"/>
        </w:rPr>
      </w:pPr>
    </w:p>
    <w:p w14:paraId="5C493FC8" w14:textId="77777777" w:rsidR="001A3D2D" w:rsidRPr="00D138D3" w:rsidRDefault="00D138D3">
      <w:pPr>
        <w:ind w:right="155"/>
      </w:pPr>
      <w:r w:rsidRPr="00D138D3">
        <w:rPr>
          <w:spacing w:val="-1"/>
        </w:rPr>
        <w:t>R</w:t>
      </w:r>
      <w:r w:rsidRPr="00D138D3">
        <w:t>es</w:t>
      </w:r>
      <w:r w:rsidRPr="00D138D3">
        <w:rPr>
          <w:spacing w:val="1"/>
        </w:rPr>
        <w:t>po</w:t>
      </w:r>
      <w:r w:rsidRPr="00D138D3">
        <w:rPr>
          <w:spacing w:val="-1"/>
        </w:rPr>
        <w:t>n</w:t>
      </w:r>
      <w:r w:rsidRPr="00D138D3">
        <w:rPr>
          <w:spacing w:val="2"/>
        </w:rPr>
        <w:t>s</w:t>
      </w:r>
      <w:r w:rsidRPr="00D138D3">
        <w:t>i</w:t>
      </w:r>
      <w:r w:rsidRPr="00D138D3">
        <w:rPr>
          <w:spacing w:val="1"/>
        </w:rPr>
        <w:t>b</w:t>
      </w:r>
      <w:r w:rsidRPr="00D138D3">
        <w:t>le</w:t>
      </w:r>
      <w:r w:rsidRPr="00D138D3">
        <w:rPr>
          <w:spacing w:val="-10"/>
        </w:rPr>
        <w:t xml:space="preserve"> </w:t>
      </w:r>
      <w:r w:rsidRPr="00D138D3">
        <w:rPr>
          <w:spacing w:val="-2"/>
        </w:rPr>
        <w:t>f</w:t>
      </w:r>
      <w:r w:rsidRPr="00D138D3">
        <w:rPr>
          <w:spacing w:val="1"/>
        </w:rPr>
        <w:t>o</w:t>
      </w:r>
      <w:r w:rsidRPr="00D138D3">
        <w:t>r</w:t>
      </w:r>
      <w:r w:rsidRPr="00D138D3">
        <w:rPr>
          <w:spacing w:val="1"/>
        </w:rPr>
        <w:t xml:space="preserve"> </w:t>
      </w:r>
      <w:r w:rsidRPr="00D138D3">
        <w:rPr>
          <w:spacing w:val="-4"/>
        </w:rPr>
        <w:t>m</w:t>
      </w:r>
      <w:r w:rsidRPr="00D138D3">
        <w:t>e</w:t>
      </w:r>
      <w:r w:rsidRPr="00D138D3">
        <w:rPr>
          <w:spacing w:val="1"/>
        </w:rPr>
        <w:t>e</w:t>
      </w:r>
      <w:r w:rsidRPr="00D138D3">
        <w:t>t</w:t>
      </w:r>
      <w:r w:rsidRPr="00D138D3">
        <w:rPr>
          <w:spacing w:val="2"/>
        </w:rPr>
        <w:t>i</w:t>
      </w:r>
      <w:r w:rsidRPr="00D138D3">
        <w:rPr>
          <w:spacing w:val="1"/>
        </w:rPr>
        <w:t>n</w:t>
      </w:r>
      <w:r w:rsidRPr="00D138D3">
        <w:t>g</w:t>
      </w:r>
      <w:r w:rsidRPr="00D138D3">
        <w:rPr>
          <w:spacing w:val="-7"/>
        </w:rPr>
        <w:t xml:space="preserve"> </w:t>
      </w:r>
      <w:r w:rsidRPr="00D138D3">
        <w:t>all</w:t>
      </w:r>
      <w:r w:rsidRPr="00D138D3">
        <w:rPr>
          <w:spacing w:val="-2"/>
        </w:rPr>
        <w:t xml:space="preserve"> </w:t>
      </w:r>
      <w:r w:rsidRPr="00D138D3">
        <w:rPr>
          <w:spacing w:val="1"/>
        </w:rPr>
        <w:t>r</w:t>
      </w:r>
      <w:r w:rsidRPr="00D138D3">
        <w:t>ele</w:t>
      </w:r>
      <w:r w:rsidRPr="00D138D3">
        <w:rPr>
          <w:spacing w:val="-1"/>
        </w:rPr>
        <w:t>v</w:t>
      </w:r>
      <w:r w:rsidRPr="00D138D3">
        <w:t>a</w:t>
      </w:r>
      <w:r w:rsidRPr="00D138D3">
        <w:rPr>
          <w:spacing w:val="1"/>
        </w:rPr>
        <w:t>n</w:t>
      </w:r>
      <w:r w:rsidRPr="00D138D3">
        <w:t>t</w:t>
      </w:r>
      <w:r w:rsidRPr="00D138D3">
        <w:rPr>
          <w:spacing w:val="-6"/>
        </w:rPr>
        <w:t xml:space="preserve"> </w:t>
      </w:r>
      <w:r w:rsidRPr="00D138D3">
        <w:t>s</w:t>
      </w:r>
      <w:r w:rsidRPr="00D138D3">
        <w:rPr>
          <w:spacing w:val="3"/>
        </w:rPr>
        <w:t>t</w:t>
      </w:r>
      <w:r w:rsidRPr="00D138D3">
        <w:t>a</w:t>
      </w:r>
      <w:r w:rsidRPr="00D138D3">
        <w:rPr>
          <w:spacing w:val="2"/>
        </w:rPr>
        <w:t>t</w:t>
      </w:r>
      <w:r w:rsidRPr="00D138D3">
        <w:rPr>
          <w:spacing w:val="-1"/>
        </w:rPr>
        <w:t>u</w:t>
      </w:r>
      <w:r w:rsidRPr="00D138D3">
        <w:t>t</w:t>
      </w:r>
      <w:r w:rsidRPr="00D138D3">
        <w:rPr>
          <w:spacing w:val="1"/>
        </w:rPr>
        <w:t>o</w:t>
      </w:r>
      <w:r w:rsidRPr="00D138D3">
        <w:rPr>
          <w:spacing w:val="3"/>
        </w:rPr>
        <w:t>r</w:t>
      </w:r>
      <w:r w:rsidRPr="00D138D3">
        <w:t>y</w:t>
      </w:r>
      <w:r w:rsidRPr="00D138D3">
        <w:rPr>
          <w:spacing w:val="-10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-1"/>
        </w:rPr>
        <w:t>n</w:t>
      </w:r>
      <w:r w:rsidRPr="00D138D3">
        <w:t>d</w:t>
      </w:r>
      <w:r w:rsidRPr="00D138D3">
        <w:rPr>
          <w:spacing w:val="1"/>
        </w:rPr>
        <w:t xml:space="preserve"> </w:t>
      </w:r>
      <w:r w:rsidRPr="00D138D3">
        <w:rPr>
          <w:spacing w:val="-4"/>
        </w:rPr>
        <w:t>m</w:t>
      </w:r>
      <w:r w:rsidRPr="00D138D3">
        <w:rPr>
          <w:spacing w:val="3"/>
        </w:rPr>
        <w:t>a</w:t>
      </w:r>
      <w:r w:rsidRPr="00D138D3">
        <w:rPr>
          <w:spacing w:val="-1"/>
        </w:rPr>
        <w:t>n</w:t>
      </w:r>
      <w:r w:rsidRPr="00D138D3">
        <w:rPr>
          <w:spacing w:val="1"/>
        </w:rPr>
        <w:t>d</w:t>
      </w:r>
      <w:r w:rsidRPr="00D138D3">
        <w:t>at</w:t>
      </w:r>
      <w:r w:rsidRPr="00D138D3">
        <w:rPr>
          <w:spacing w:val="1"/>
        </w:rPr>
        <w:t>or</w:t>
      </w:r>
      <w:r w:rsidRPr="00D138D3">
        <w:t>y</w:t>
      </w:r>
      <w:r w:rsidRPr="00D138D3">
        <w:rPr>
          <w:spacing w:val="-10"/>
        </w:rPr>
        <w:t xml:space="preserve"> </w:t>
      </w:r>
      <w:r w:rsidRPr="00D138D3">
        <w:rPr>
          <w:spacing w:val="1"/>
        </w:rPr>
        <w:t>r</w:t>
      </w:r>
      <w:r w:rsidRPr="00D138D3">
        <w:t>e</w:t>
      </w:r>
      <w:r w:rsidRPr="00D138D3">
        <w:rPr>
          <w:spacing w:val="1"/>
        </w:rPr>
        <w:t>q</w:t>
      </w:r>
      <w:r w:rsidRPr="00D138D3">
        <w:rPr>
          <w:spacing w:val="-1"/>
        </w:rPr>
        <w:t>u</w:t>
      </w:r>
      <w:r w:rsidRPr="00D138D3">
        <w:t>ir</w:t>
      </w:r>
      <w:r w:rsidRPr="00D138D3">
        <w:rPr>
          <w:spacing w:val="3"/>
        </w:rPr>
        <w:t>e</w:t>
      </w:r>
      <w:r w:rsidRPr="00D138D3">
        <w:rPr>
          <w:spacing w:val="-4"/>
        </w:rPr>
        <w:t>m</w:t>
      </w:r>
      <w:r w:rsidRPr="00D138D3">
        <w:rPr>
          <w:spacing w:val="3"/>
        </w:rPr>
        <w:t>e</w:t>
      </w:r>
      <w:r w:rsidRPr="00D138D3">
        <w:rPr>
          <w:spacing w:val="-1"/>
        </w:rPr>
        <w:t>n</w:t>
      </w:r>
      <w:r w:rsidRPr="00D138D3">
        <w:rPr>
          <w:spacing w:val="2"/>
        </w:rPr>
        <w:t>t</w:t>
      </w:r>
      <w:r w:rsidRPr="00D138D3">
        <w:t>s</w:t>
      </w:r>
      <w:r w:rsidRPr="00D138D3">
        <w:rPr>
          <w:spacing w:val="-10"/>
        </w:rPr>
        <w:t xml:space="preserve"> </w:t>
      </w:r>
      <w:r w:rsidRPr="00D138D3">
        <w:t>as</w:t>
      </w:r>
      <w:r w:rsidRPr="00D138D3">
        <w:rPr>
          <w:spacing w:val="-1"/>
        </w:rPr>
        <w:t>s</w:t>
      </w:r>
      <w:r w:rsidRPr="00D138D3">
        <w:rPr>
          <w:spacing w:val="1"/>
        </w:rPr>
        <w:t>o</w:t>
      </w:r>
      <w:r w:rsidRPr="00D138D3">
        <w:t>ciat</w:t>
      </w:r>
      <w:r w:rsidRPr="00D138D3">
        <w:rPr>
          <w:spacing w:val="1"/>
        </w:rPr>
        <w:t>e</w:t>
      </w:r>
      <w:r w:rsidRPr="00D138D3">
        <w:t xml:space="preserve">d </w:t>
      </w:r>
      <w:r w:rsidRPr="00D138D3">
        <w:rPr>
          <w:spacing w:val="-2"/>
        </w:rPr>
        <w:t>w</w:t>
      </w:r>
      <w:r w:rsidRPr="00D138D3">
        <w:t>i</w:t>
      </w:r>
      <w:r w:rsidRPr="00D138D3">
        <w:rPr>
          <w:spacing w:val="2"/>
        </w:rPr>
        <w:t>t</w:t>
      </w:r>
      <w:r w:rsidRPr="00D138D3">
        <w:t>h</w:t>
      </w:r>
      <w:r w:rsidRPr="00D138D3">
        <w:rPr>
          <w:spacing w:val="-5"/>
        </w:rPr>
        <w:t xml:space="preserve"> </w:t>
      </w:r>
      <w:r w:rsidRPr="00D138D3">
        <w:rPr>
          <w:spacing w:val="1"/>
        </w:rPr>
        <w:t>op</w:t>
      </w:r>
      <w:r w:rsidRPr="00D138D3">
        <w:t>e</w:t>
      </w:r>
      <w:r w:rsidRPr="00D138D3">
        <w:rPr>
          <w:spacing w:val="1"/>
        </w:rPr>
        <w:t>r</w:t>
      </w:r>
      <w:r w:rsidRPr="00D138D3">
        <w:t>ati</w:t>
      </w:r>
      <w:r w:rsidRPr="00D138D3">
        <w:rPr>
          <w:spacing w:val="1"/>
        </w:rPr>
        <w:t>o</w:t>
      </w:r>
      <w:r w:rsidRPr="00D138D3">
        <w:rPr>
          <w:spacing w:val="-1"/>
        </w:rPr>
        <w:t>n</w:t>
      </w:r>
      <w:r w:rsidRPr="00D138D3">
        <w:t>s</w:t>
      </w:r>
      <w:r w:rsidRPr="00D138D3">
        <w:rPr>
          <w:spacing w:val="-8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-1"/>
        </w:rPr>
        <w:t>n</w:t>
      </w:r>
      <w:r w:rsidRPr="00D138D3">
        <w:t>d</w:t>
      </w:r>
      <w:r w:rsidRPr="00D138D3">
        <w:rPr>
          <w:spacing w:val="-2"/>
        </w:rPr>
        <w:t xml:space="preserve"> f</w:t>
      </w:r>
      <w:r w:rsidRPr="00D138D3">
        <w:rPr>
          <w:spacing w:val="1"/>
        </w:rPr>
        <w:t>o</w:t>
      </w:r>
      <w:r w:rsidRPr="00D138D3">
        <w:t>r</w:t>
      </w:r>
      <w:r w:rsidRPr="00D138D3">
        <w:rPr>
          <w:spacing w:val="4"/>
        </w:rPr>
        <w:t xml:space="preserve"> </w:t>
      </w:r>
      <w:r w:rsidRPr="00D138D3">
        <w:rPr>
          <w:spacing w:val="-5"/>
        </w:rPr>
        <w:t>w</w:t>
      </w:r>
      <w:r w:rsidRPr="00D138D3">
        <w:rPr>
          <w:spacing w:val="1"/>
        </w:rPr>
        <w:t>ork</w:t>
      </w:r>
      <w:r w:rsidRPr="00D138D3">
        <w:rPr>
          <w:spacing w:val="2"/>
        </w:rPr>
        <w:t>i</w:t>
      </w:r>
      <w:r w:rsidRPr="00D138D3">
        <w:rPr>
          <w:spacing w:val="-1"/>
        </w:rPr>
        <w:t>n</w:t>
      </w:r>
      <w:r w:rsidRPr="00D138D3">
        <w:t>g</w:t>
      </w:r>
      <w:r w:rsidRPr="00D138D3">
        <w:rPr>
          <w:spacing w:val="-6"/>
        </w:rPr>
        <w:t xml:space="preserve"> </w:t>
      </w:r>
      <w:r w:rsidRPr="00D138D3">
        <w:rPr>
          <w:spacing w:val="-2"/>
        </w:rPr>
        <w:t>w</w:t>
      </w:r>
      <w:r w:rsidRPr="00D138D3">
        <w:rPr>
          <w:spacing w:val="2"/>
        </w:rPr>
        <w:t>i</w:t>
      </w:r>
      <w:r w:rsidRPr="00D138D3">
        <w:t>t</w:t>
      </w:r>
      <w:r w:rsidRPr="00D138D3">
        <w:rPr>
          <w:spacing w:val="-1"/>
        </w:rPr>
        <w:t>h</w:t>
      </w:r>
      <w:r w:rsidRPr="00D138D3">
        <w:rPr>
          <w:spacing w:val="2"/>
        </w:rPr>
        <w:t>i</w:t>
      </w:r>
      <w:r w:rsidRPr="00D138D3">
        <w:t>n</w:t>
      </w:r>
      <w:r w:rsidRPr="00D138D3">
        <w:rPr>
          <w:spacing w:val="-6"/>
        </w:rPr>
        <w:t xml:space="preserve"> </w:t>
      </w:r>
      <w:r w:rsidRPr="00D138D3">
        <w:rPr>
          <w:spacing w:val="2"/>
        </w:rPr>
        <w:t>t</w:t>
      </w:r>
      <w:r w:rsidRPr="00D138D3">
        <w:rPr>
          <w:spacing w:val="-1"/>
        </w:rPr>
        <w:t>h</w:t>
      </w:r>
      <w:r w:rsidRPr="00D138D3">
        <w:t>e</w:t>
      </w:r>
      <w:r w:rsidRPr="00D138D3">
        <w:rPr>
          <w:spacing w:val="-1"/>
        </w:rPr>
        <w:t xml:space="preserve"> </w:t>
      </w:r>
      <w:r w:rsidRPr="00D138D3">
        <w:rPr>
          <w:spacing w:val="-2"/>
        </w:rPr>
        <w:t>f</w:t>
      </w:r>
      <w:r w:rsidRPr="00D138D3">
        <w:rPr>
          <w:spacing w:val="1"/>
        </w:rPr>
        <w:t>r</w:t>
      </w:r>
      <w:r w:rsidRPr="00D138D3">
        <w:rPr>
          <w:spacing w:val="3"/>
        </w:rPr>
        <w:t>a</w:t>
      </w:r>
      <w:r w:rsidRPr="00D138D3">
        <w:rPr>
          <w:spacing w:val="-1"/>
        </w:rPr>
        <w:t>m</w:t>
      </w:r>
      <w:r w:rsidRPr="00D138D3">
        <w:rPr>
          <w:spacing w:val="3"/>
        </w:rPr>
        <w:t>e</w:t>
      </w:r>
      <w:r w:rsidRPr="00D138D3">
        <w:rPr>
          <w:spacing w:val="-2"/>
        </w:rPr>
        <w:t>w</w:t>
      </w:r>
      <w:r w:rsidRPr="00D138D3">
        <w:rPr>
          <w:spacing w:val="1"/>
        </w:rPr>
        <w:t>or</w:t>
      </w:r>
      <w:r w:rsidRPr="00D138D3">
        <w:t>k</w:t>
      </w:r>
      <w:r w:rsidRPr="00D138D3">
        <w:rPr>
          <w:spacing w:val="-10"/>
        </w:rPr>
        <w:t xml:space="preserve"> </w:t>
      </w:r>
      <w:r w:rsidRPr="00D138D3">
        <w:rPr>
          <w:spacing w:val="1"/>
        </w:rPr>
        <w:t>o</w:t>
      </w:r>
      <w:r w:rsidRPr="00D138D3">
        <w:t>f</w:t>
      </w:r>
      <w:r w:rsidRPr="00D138D3">
        <w:rPr>
          <w:spacing w:val="-3"/>
        </w:rPr>
        <w:t xml:space="preserve"> </w:t>
      </w:r>
      <w:r w:rsidRPr="00D138D3">
        <w:rPr>
          <w:spacing w:val="2"/>
        </w:rPr>
        <w:t>t</w:t>
      </w:r>
      <w:r w:rsidRPr="00D138D3">
        <w:rPr>
          <w:spacing w:val="1"/>
        </w:rPr>
        <w:t>h</w:t>
      </w:r>
      <w:r w:rsidRPr="00D138D3">
        <w:t>e</w:t>
      </w:r>
      <w:r w:rsidRPr="00D138D3">
        <w:rPr>
          <w:spacing w:val="-1"/>
        </w:rPr>
        <w:t xml:space="preserve"> </w:t>
      </w:r>
      <w:r w:rsidRPr="00D138D3">
        <w:t>c</w:t>
      </w:r>
      <w:r w:rsidRPr="00D138D3">
        <w:rPr>
          <w:spacing w:val="1"/>
        </w:rPr>
        <w:t>o</w:t>
      </w:r>
      <w:r w:rsidRPr="00D138D3">
        <w:rPr>
          <w:spacing w:val="-4"/>
        </w:rPr>
        <w:t>m</w:t>
      </w:r>
      <w:r w:rsidRPr="00D138D3">
        <w:rPr>
          <w:spacing w:val="1"/>
        </w:rPr>
        <w:t>p</w:t>
      </w:r>
      <w:r w:rsidRPr="00D138D3">
        <w:rPr>
          <w:spacing w:val="3"/>
        </w:rPr>
        <w:t>a</w:t>
      </w:r>
      <w:r w:rsidRPr="00D138D3">
        <w:rPr>
          <w:spacing w:val="1"/>
        </w:rPr>
        <w:t>n</w:t>
      </w:r>
      <w:r w:rsidRPr="00D138D3">
        <w:rPr>
          <w:spacing w:val="-1"/>
        </w:rPr>
        <w:t>y</w:t>
      </w:r>
      <w:r w:rsidRPr="00D138D3">
        <w:t>'s</w:t>
      </w:r>
      <w:r w:rsidRPr="00D138D3">
        <w:rPr>
          <w:spacing w:val="-8"/>
        </w:rPr>
        <w:t xml:space="preserve"> </w:t>
      </w:r>
      <w:r w:rsidRPr="00D138D3">
        <w:t>c</w:t>
      </w:r>
      <w:r w:rsidRPr="00D138D3">
        <w:rPr>
          <w:spacing w:val="1"/>
        </w:rPr>
        <w:t>or</w:t>
      </w:r>
      <w:r w:rsidRPr="00D138D3">
        <w:t>e</w:t>
      </w:r>
      <w:r w:rsidRPr="00D138D3">
        <w:rPr>
          <w:spacing w:val="-2"/>
        </w:rPr>
        <w:t xml:space="preserve"> </w:t>
      </w:r>
      <w:r w:rsidRPr="00D138D3">
        <w:rPr>
          <w:spacing w:val="-1"/>
        </w:rPr>
        <w:t>v</w:t>
      </w:r>
      <w:r w:rsidRPr="00D138D3">
        <w:t>al</w:t>
      </w:r>
      <w:r w:rsidRPr="00D138D3">
        <w:rPr>
          <w:spacing w:val="-1"/>
        </w:rPr>
        <w:t>u</w:t>
      </w:r>
      <w:r w:rsidRPr="00D138D3">
        <w:rPr>
          <w:spacing w:val="3"/>
        </w:rPr>
        <w:t>e</w:t>
      </w:r>
      <w:r w:rsidRPr="00D138D3">
        <w:rPr>
          <w:spacing w:val="-1"/>
        </w:rPr>
        <w:t>s</w:t>
      </w:r>
      <w:r w:rsidRPr="00D138D3">
        <w:t>,</w:t>
      </w:r>
      <w:r w:rsidRPr="00D138D3">
        <w:rPr>
          <w:spacing w:val="-5"/>
        </w:rPr>
        <w:t xml:space="preserve"> </w:t>
      </w:r>
      <w:r w:rsidRPr="00D138D3">
        <w:t xml:space="preserve">as </w:t>
      </w:r>
      <w:r w:rsidRPr="00D138D3">
        <w:rPr>
          <w:spacing w:val="-2"/>
        </w:rPr>
        <w:t>w</w:t>
      </w:r>
      <w:r w:rsidRPr="00D138D3">
        <w:t>ell</w:t>
      </w:r>
      <w:r w:rsidRPr="00D138D3">
        <w:rPr>
          <w:spacing w:val="-3"/>
        </w:rPr>
        <w:t xml:space="preserve"> </w:t>
      </w:r>
      <w:r w:rsidRPr="00D138D3">
        <w:rPr>
          <w:spacing w:val="3"/>
        </w:rPr>
        <w:t>a</w:t>
      </w:r>
      <w:r w:rsidRPr="00D138D3">
        <w:t>s</w:t>
      </w:r>
      <w:r w:rsidRPr="00D138D3">
        <w:rPr>
          <w:spacing w:val="-2"/>
        </w:rPr>
        <w:t xml:space="preserve"> </w:t>
      </w:r>
      <w:r w:rsidRPr="00D138D3">
        <w:rPr>
          <w:spacing w:val="1"/>
        </w:rPr>
        <w:t>pro</w:t>
      </w:r>
      <w:r w:rsidRPr="00D138D3">
        <w:rPr>
          <w:spacing w:val="-4"/>
        </w:rPr>
        <w:t>m</w:t>
      </w:r>
      <w:r w:rsidRPr="00D138D3">
        <w:rPr>
          <w:spacing w:val="1"/>
        </w:rPr>
        <w:t>o</w:t>
      </w:r>
      <w:r w:rsidRPr="00D138D3">
        <w:t>t</w:t>
      </w:r>
      <w:r w:rsidRPr="00D138D3">
        <w:rPr>
          <w:spacing w:val="2"/>
        </w:rPr>
        <w:t>i</w:t>
      </w:r>
      <w:r w:rsidRPr="00D138D3">
        <w:rPr>
          <w:spacing w:val="1"/>
        </w:rPr>
        <w:t>n</w:t>
      </w:r>
      <w:r w:rsidRPr="00D138D3">
        <w:t>g</w:t>
      </w:r>
      <w:r w:rsidRPr="00D138D3">
        <w:rPr>
          <w:spacing w:val="-9"/>
        </w:rPr>
        <w:t xml:space="preserve"> </w:t>
      </w:r>
      <w:r w:rsidRPr="00D138D3">
        <w:t>its</w:t>
      </w:r>
      <w:r w:rsidRPr="00D138D3">
        <w:rPr>
          <w:spacing w:val="-3"/>
        </w:rPr>
        <w:t xml:space="preserve"> </w:t>
      </w:r>
      <w:r w:rsidRPr="00D138D3">
        <w:t>e</w:t>
      </w:r>
      <w:r w:rsidRPr="00D138D3">
        <w:rPr>
          <w:spacing w:val="2"/>
        </w:rPr>
        <w:t>t</w:t>
      </w:r>
      <w:r w:rsidRPr="00D138D3">
        <w:rPr>
          <w:spacing w:val="-1"/>
        </w:rPr>
        <w:t>h</w:t>
      </w:r>
      <w:r w:rsidRPr="00D138D3">
        <w:rPr>
          <w:spacing w:val="1"/>
        </w:rPr>
        <w:t>o</w:t>
      </w:r>
      <w:r w:rsidRPr="00D138D3">
        <w:t>s</w:t>
      </w:r>
      <w:r w:rsidRPr="00D138D3">
        <w:rPr>
          <w:spacing w:val="-4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1"/>
        </w:rPr>
        <w:t>n</w:t>
      </w:r>
      <w:r w:rsidRPr="00D138D3">
        <w:t>d</w:t>
      </w:r>
      <w:r w:rsidRPr="00D138D3">
        <w:rPr>
          <w:spacing w:val="-2"/>
        </w:rPr>
        <w:t xml:space="preserve"> </w:t>
      </w:r>
      <w:r w:rsidRPr="00D138D3">
        <w:rPr>
          <w:spacing w:val="-4"/>
        </w:rPr>
        <w:t>m</w:t>
      </w:r>
      <w:r w:rsidRPr="00D138D3">
        <w:rPr>
          <w:spacing w:val="2"/>
        </w:rPr>
        <w:t>i</w:t>
      </w:r>
      <w:r w:rsidRPr="00D138D3">
        <w:rPr>
          <w:spacing w:val="-1"/>
        </w:rPr>
        <w:t>s</w:t>
      </w:r>
      <w:r w:rsidRPr="00D138D3">
        <w:rPr>
          <w:spacing w:val="2"/>
        </w:rPr>
        <w:t>s</w:t>
      </w:r>
      <w:r w:rsidRPr="00D138D3">
        <w:t>i</w:t>
      </w:r>
      <w:r w:rsidRPr="00D138D3">
        <w:rPr>
          <w:spacing w:val="1"/>
        </w:rPr>
        <w:t>o</w:t>
      </w:r>
      <w:r w:rsidRPr="00D138D3">
        <w:t>n</w:t>
      </w:r>
      <w:r w:rsidRPr="00D138D3">
        <w:rPr>
          <w:spacing w:val="-7"/>
        </w:rPr>
        <w:t xml:space="preserve"> </w:t>
      </w:r>
      <w:r w:rsidRPr="00D138D3">
        <w:rPr>
          <w:spacing w:val="-1"/>
        </w:rPr>
        <w:t>s</w:t>
      </w:r>
      <w:r w:rsidRPr="00D138D3">
        <w:t>tat</w:t>
      </w:r>
      <w:r w:rsidRPr="00D138D3">
        <w:rPr>
          <w:spacing w:val="3"/>
        </w:rPr>
        <w:t>e</w:t>
      </w:r>
      <w:r w:rsidRPr="00D138D3">
        <w:rPr>
          <w:spacing w:val="-1"/>
        </w:rPr>
        <w:t>m</w:t>
      </w:r>
      <w:r w:rsidRPr="00D138D3">
        <w:rPr>
          <w:spacing w:val="3"/>
        </w:rPr>
        <w:t>e</w:t>
      </w:r>
      <w:r w:rsidRPr="00D138D3">
        <w:rPr>
          <w:spacing w:val="-1"/>
        </w:rPr>
        <w:t>n</w:t>
      </w:r>
      <w:r w:rsidRPr="00D138D3">
        <w:t>t.</w:t>
      </w:r>
    </w:p>
    <w:p w14:paraId="0120C097" w14:textId="77777777" w:rsidR="001A3D2D" w:rsidRPr="00D138D3" w:rsidRDefault="001A3D2D">
      <w:pPr>
        <w:spacing w:before="11" w:line="220" w:lineRule="exact"/>
        <w:rPr>
          <w:sz w:val="22"/>
          <w:szCs w:val="22"/>
        </w:rPr>
      </w:pPr>
    </w:p>
    <w:p w14:paraId="608907AB" w14:textId="77777777" w:rsidR="001A3D2D" w:rsidRPr="00D138D3" w:rsidRDefault="00D138D3">
      <w:r w:rsidRPr="00D138D3">
        <w:rPr>
          <w:b/>
          <w:i/>
          <w:spacing w:val="2"/>
        </w:rPr>
        <w:t>Du</w:t>
      </w:r>
      <w:r w:rsidRPr="00D138D3">
        <w:rPr>
          <w:b/>
          <w:i/>
          <w:spacing w:val="4"/>
        </w:rPr>
        <w:t>t</w:t>
      </w:r>
      <w:r w:rsidRPr="00D138D3">
        <w:rPr>
          <w:b/>
          <w:i/>
          <w:spacing w:val="2"/>
        </w:rPr>
        <w:t>i</w:t>
      </w:r>
      <w:r w:rsidRPr="00D138D3">
        <w:rPr>
          <w:b/>
          <w:i/>
          <w:spacing w:val="5"/>
        </w:rPr>
        <w:t>e</w:t>
      </w:r>
      <w:r w:rsidRPr="00D138D3">
        <w:rPr>
          <w:b/>
          <w:i/>
          <w:spacing w:val="3"/>
        </w:rPr>
        <w:t>s</w:t>
      </w:r>
      <w:r w:rsidRPr="00D138D3">
        <w:rPr>
          <w:i/>
        </w:rPr>
        <w:t>:</w:t>
      </w:r>
    </w:p>
    <w:p w14:paraId="03F80869" w14:textId="77777777" w:rsidR="001A3D2D" w:rsidRPr="00D138D3" w:rsidRDefault="00D138D3">
      <w:pPr>
        <w:spacing w:before="19" w:line="220" w:lineRule="exact"/>
        <w:ind w:left="228" w:right="718" w:hanging="228"/>
      </w:pPr>
      <w:r w:rsidRPr="00D138D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138D3">
        <w:t>O</w:t>
      </w:r>
      <w:r w:rsidRPr="00D138D3">
        <w:rPr>
          <w:spacing w:val="-1"/>
        </w:rPr>
        <w:t>v</w:t>
      </w:r>
      <w:r w:rsidRPr="00D138D3">
        <w:t>e</w:t>
      </w:r>
      <w:r w:rsidRPr="00D138D3">
        <w:rPr>
          <w:spacing w:val="1"/>
        </w:rPr>
        <w:t>r</w:t>
      </w:r>
      <w:r w:rsidRPr="00D138D3">
        <w:t>all</w:t>
      </w:r>
      <w:r w:rsidRPr="00D138D3">
        <w:rPr>
          <w:spacing w:val="-6"/>
        </w:rPr>
        <w:t xml:space="preserve"> </w:t>
      </w:r>
      <w:r w:rsidRPr="00D138D3">
        <w:rPr>
          <w:spacing w:val="1"/>
        </w:rPr>
        <w:t>r</w:t>
      </w:r>
      <w:r w:rsidRPr="00D138D3">
        <w:t>es</w:t>
      </w:r>
      <w:r w:rsidRPr="00D138D3">
        <w:rPr>
          <w:spacing w:val="1"/>
        </w:rPr>
        <w:t>po</w:t>
      </w:r>
      <w:r w:rsidRPr="00D138D3">
        <w:rPr>
          <w:spacing w:val="-1"/>
        </w:rPr>
        <w:t>n</w:t>
      </w:r>
      <w:r w:rsidRPr="00D138D3">
        <w:rPr>
          <w:spacing w:val="2"/>
        </w:rPr>
        <w:t>s</w:t>
      </w:r>
      <w:r w:rsidRPr="00D138D3">
        <w:t>i</w:t>
      </w:r>
      <w:r w:rsidRPr="00D138D3">
        <w:rPr>
          <w:spacing w:val="1"/>
        </w:rPr>
        <w:t>b</w:t>
      </w:r>
      <w:r w:rsidRPr="00D138D3">
        <w:t>ili</w:t>
      </w:r>
      <w:r w:rsidRPr="00D138D3">
        <w:rPr>
          <w:spacing w:val="1"/>
        </w:rPr>
        <w:t>t</w:t>
      </w:r>
      <w:r w:rsidRPr="00D138D3">
        <w:t>y</w:t>
      </w:r>
      <w:r w:rsidRPr="00D138D3">
        <w:rPr>
          <w:spacing w:val="-12"/>
        </w:rPr>
        <w:t xml:space="preserve"> </w:t>
      </w:r>
      <w:r w:rsidRPr="00D138D3">
        <w:rPr>
          <w:spacing w:val="-2"/>
        </w:rPr>
        <w:t>f</w:t>
      </w:r>
      <w:r w:rsidRPr="00D138D3">
        <w:rPr>
          <w:spacing w:val="1"/>
        </w:rPr>
        <w:t>o</w:t>
      </w:r>
      <w:r w:rsidRPr="00D138D3">
        <w:t>r</w:t>
      </w:r>
      <w:r w:rsidRPr="00D138D3">
        <w:rPr>
          <w:spacing w:val="-1"/>
        </w:rPr>
        <w:t xml:space="preserve"> sh</w:t>
      </w:r>
      <w:r w:rsidRPr="00D138D3">
        <w:rPr>
          <w:spacing w:val="1"/>
        </w:rPr>
        <w:t>o</w:t>
      </w:r>
      <w:r w:rsidRPr="00D138D3">
        <w:rPr>
          <w:spacing w:val="3"/>
        </w:rPr>
        <w:t>r</w:t>
      </w:r>
      <w:r w:rsidRPr="00D138D3">
        <w:t>t</w:t>
      </w:r>
      <w:r w:rsidRPr="00D138D3">
        <w:rPr>
          <w:spacing w:val="2"/>
        </w:rPr>
        <w:t>/</w:t>
      </w:r>
      <w:r w:rsidRPr="00D138D3">
        <w:rPr>
          <w:spacing w:val="-4"/>
        </w:rPr>
        <w:t>m</w:t>
      </w:r>
      <w:r w:rsidRPr="00D138D3">
        <w:t>e</w:t>
      </w:r>
      <w:r w:rsidRPr="00D138D3">
        <w:rPr>
          <w:spacing w:val="1"/>
        </w:rPr>
        <w:t>d</w:t>
      </w:r>
      <w:r w:rsidRPr="00D138D3">
        <w:rPr>
          <w:spacing w:val="2"/>
        </w:rPr>
        <w:t>i</w:t>
      </w:r>
      <w:r w:rsidRPr="00D138D3">
        <w:rPr>
          <w:spacing w:val="1"/>
        </w:rPr>
        <w:t>u</w:t>
      </w:r>
      <w:r w:rsidRPr="00D138D3">
        <w:t>m</w:t>
      </w:r>
      <w:r w:rsidRPr="00D138D3">
        <w:rPr>
          <w:spacing w:val="-15"/>
        </w:rPr>
        <w:t xml:space="preserve"> </w:t>
      </w:r>
      <w:r w:rsidRPr="00D138D3">
        <w:t>te</w:t>
      </w:r>
      <w:r w:rsidRPr="00D138D3">
        <w:rPr>
          <w:spacing w:val="3"/>
        </w:rPr>
        <w:t>r</w:t>
      </w:r>
      <w:r w:rsidRPr="00D138D3">
        <w:t>m</w:t>
      </w:r>
      <w:r w:rsidRPr="00D138D3">
        <w:rPr>
          <w:spacing w:val="-5"/>
        </w:rPr>
        <w:t xml:space="preserve"> </w:t>
      </w:r>
      <w:r w:rsidRPr="00D138D3">
        <w:rPr>
          <w:spacing w:val="1"/>
        </w:rPr>
        <w:t>p</w:t>
      </w:r>
      <w:r w:rsidRPr="00D138D3">
        <w:t>la</w:t>
      </w:r>
      <w:r w:rsidRPr="00D138D3">
        <w:rPr>
          <w:spacing w:val="1"/>
        </w:rPr>
        <w:t>n</w:t>
      </w:r>
      <w:r w:rsidRPr="00D138D3">
        <w:rPr>
          <w:spacing w:val="-1"/>
        </w:rPr>
        <w:t>n</w:t>
      </w:r>
      <w:r w:rsidRPr="00D138D3">
        <w:rPr>
          <w:spacing w:val="2"/>
        </w:rPr>
        <w:t>i</w:t>
      </w:r>
      <w:r w:rsidRPr="00D138D3">
        <w:rPr>
          <w:spacing w:val="-1"/>
        </w:rPr>
        <w:t>n</w:t>
      </w:r>
      <w:r w:rsidRPr="00D138D3">
        <w:t>g</w:t>
      </w:r>
      <w:r w:rsidRPr="00D138D3">
        <w:rPr>
          <w:spacing w:val="-8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-1"/>
        </w:rPr>
        <w:t>n</w:t>
      </w:r>
      <w:r w:rsidRPr="00D138D3">
        <w:t>d</w:t>
      </w:r>
      <w:r w:rsidRPr="00D138D3">
        <w:rPr>
          <w:spacing w:val="-2"/>
        </w:rPr>
        <w:t xml:space="preserve"> </w:t>
      </w:r>
      <w:r w:rsidRPr="00D138D3">
        <w:rPr>
          <w:spacing w:val="1"/>
        </w:rPr>
        <w:t>or</w:t>
      </w:r>
      <w:r w:rsidRPr="00D138D3">
        <w:rPr>
          <w:spacing w:val="6"/>
        </w:rPr>
        <w:t>g</w:t>
      </w:r>
      <w:r w:rsidRPr="00D138D3">
        <w:t>a</w:t>
      </w:r>
      <w:r w:rsidRPr="00D138D3">
        <w:rPr>
          <w:spacing w:val="-1"/>
        </w:rPr>
        <w:t>n</w:t>
      </w:r>
      <w:r w:rsidRPr="00D138D3">
        <w:rPr>
          <w:spacing w:val="2"/>
        </w:rPr>
        <w:t>i</w:t>
      </w:r>
      <w:r w:rsidRPr="00D138D3">
        <w:rPr>
          <w:spacing w:val="-1"/>
        </w:rPr>
        <w:t>s</w:t>
      </w:r>
      <w:r w:rsidRPr="00D138D3">
        <w:t>ati</w:t>
      </w:r>
      <w:r w:rsidRPr="00D138D3">
        <w:rPr>
          <w:spacing w:val="1"/>
        </w:rPr>
        <w:t>o</w:t>
      </w:r>
      <w:r w:rsidRPr="00D138D3">
        <w:t>n</w:t>
      </w:r>
      <w:r w:rsidRPr="00D138D3">
        <w:rPr>
          <w:spacing w:val="-11"/>
        </w:rPr>
        <w:t xml:space="preserve"> </w:t>
      </w:r>
      <w:r w:rsidRPr="00D138D3">
        <w:rPr>
          <w:spacing w:val="3"/>
        </w:rPr>
        <w:t>o</w:t>
      </w:r>
      <w:r w:rsidRPr="00D138D3">
        <w:t>f</w:t>
      </w:r>
      <w:r w:rsidRPr="00D138D3">
        <w:rPr>
          <w:spacing w:val="-3"/>
        </w:rPr>
        <w:t xml:space="preserve"> </w:t>
      </w:r>
      <w:r w:rsidRPr="00D138D3">
        <w:t xml:space="preserve">all </w:t>
      </w:r>
      <w:r w:rsidRPr="00D138D3">
        <w:rPr>
          <w:spacing w:val="1"/>
        </w:rPr>
        <w:t>r</w:t>
      </w:r>
      <w:r w:rsidRPr="00D138D3">
        <w:t>es</w:t>
      </w:r>
      <w:r w:rsidRPr="00D138D3">
        <w:rPr>
          <w:spacing w:val="1"/>
        </w:rPr>
        <w:t>o</w:t>
      </w:r>
      <w:r w:rsidRPr="00D138D3">
        <w:rPr>
          <w:spacing w:val="-1"/>
        </w:rPr>
        <w:t>u</w:t>
      </w:r>
      <w:r w:rsidRPr="00D138D3">
        <w:rPr>
          <w:spacing w:val="1"/>
        </w:rPr>
        <w:t>r</w:t>
      </w:r>
      <w:r w:rsidRPr="00D138D3">
        <w:t>c</w:t>
      </w:r>
      <w:r w:rsidRPr="00D138D3">
        <w:rPr>
          <w:spacing w:val="1"/>
        </w:rPr>
        <w:t>e</w:t>
      </w:r>
      <w:r w:rsidRPr="00D138D3">
        <w:rPr>
          <w:spacing w:val="-1"/>
        </w:rPr>
        <w:t>s</w:t>
      </w:r>
      <w:r w:rsidRPr="00D138D3">
        <w:t>.</w:t>
      </w:r>
    </w:p>
    <w:p w14:paraId="5D67688D" w14:textId="77777777" w:rsidR="001A3D2D" w:rsidRPr="00D138D3" w:rsidRDefault="00D138D3">
      <w:pPr>
        <w:spacing w:line="240" w:lineRule="exact"/>
      </w:pPr>
      <w:r w:rsidRPr="00D138D3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D138D3">
        <w:rPr>
          <w:position w:val="-1"/>
        </w:rPr>
        <w:t>De</w:t>
      </w:r>
      <w:r w:rsidRPr="00D138D3">
        <w:rPr>
          <w:spacing w:val="-1"/>
          <w:position w:val="-1"/>
        </w:rPr>
        <w:t>v</w:t>
      </w:r>
      <w:r w:rsidRPr="00D138D3">
        <w:rPr>
          <w:position w:val="-1"/>
        </w:rPr>
        <w:t>el</w:t>
      </w:r>
      <w:r w:rsidRPr="00D138D3">
        <w:rPr>
          <w:spacing w:val="1"/>
          <w:position w:val="-1"/>
        </w:rPr>
        <w:t>op</w:t>
      </w:r>
      <w:r w:rsidRPr="00D138D3">
        <w:rPr>
          <w:position w:val="-1"/>
        </w:rPr>
        <w:t>i</w:t>
      </w:r>
      <w:r w:rsidRPr="00D138D3">
        <w:rPr>
          <w:spacing w:val="1"/>
          <w:position w:val="-1"/>
        </w:rPr>
        <w:t>n</w:t>
      </w:r>
      <w:r w:rsidRPr="00D138D3">
        <w:rPr>
          <w:position w:val="-1"/>
        </w:rPr>
        <w:t>g</w:t>
      </w:r>
      <w:r w:rsidRPr="00D138D3">
        <w:rPr>
          <w:spacing w:val="-10"/>
          <w:position w:val="-1"/>
        </w:rPr>
        <w:t xml:space="preserve"> </w:t>
      </w:r>
      <w:r w:rsidRPr="00D138D3">
        <w:rPr>
          <w:position w:val="-1"/>
        </w:rPr>
        <w:t>a</w:t>
      </w:r>
      <w:r w:rsidRPr="00D138D3">
        <w:rPr>
          <w:spacing w:val="-1"/>
          <w:position w:val="-1"/>
        </w:rPr>
        <w:t>n</w:t>
      </w:r>
      <w:r w:rsidRPr="00D138D3">
        <w:rPr>
          <w:position w:val="-1"/>
        </w:rPr>
        <w:t>d</w:t>
      </w:r>
      <w:r w:rsidRPr="00D138D3">
        <w:rPr>
          <w:spacing w:val="1"/>
          <w:position w:val="-1"/>
        </w:rPr>
        <w:t xml:space="preserve"> </w:t>
      </w:r>
      <w:r w:rsidRPr="00D138D3">
        <w:rPr>
          <w:spacing w:val="-1"/>
          <w:position w:val="-1"/>
        </w:rPr>
        <w:t>m</w:t>
      </w:r>
      <w:r w:rsidRPr="00D138D3">
        <w:rPr>
          <w:position w:val="-1"/>
        </w:rPr>
        <w:t>a</w:t>
      </w:r>
      <w:r w:rsidRPr="00D138D3">
        <w:rPr>
          <w:spacing w:val="-1"/>
          <w:position w:val="-1"/>
        </w:rPr>
        <w:t>n</w:t>
      </w:r>
      <w:r w:rsidRPr="00D138D3">
        <w:rPr>
          <w:spacing w:val="3"/>
          <w:position w:val="-1"/>
        </w:rPr>
        <w:t>a</w:t>
      </w:r>
      <w:r w:rsidRPr="00D138D3">
        <w:rPr>
          <w:spacing w:val="-1"/>
          <w:position w:val="-1"/>
        </w:rPr>
        <w:t>g</w:t>
      </w:r>
      <w:r w:rsidRPr="00D138D3">
        <w:rPr>
          <w:spacing w:val="2"/>
          <w:position w:val="-1"/>
        </w:rPr>
        <w:t>i</w:t>
      </w:r>
      <w:r w:rsidRPr="00D138D3">
        <w:rPr>
          <w:spacing w:val="-1"/>
          <w:position w:val="-1"/>
        </w:rPr>
        <w:t>n</w:t>
      </w:r>
      <w:r w:rsidRPr="00D138D3">
        <w:rPr>
          <w:position w:val="-1"/>
        </w:rPr>
        <w:t>g</w:t>
      </w:r>
      <w:r w:rsidRPr="00D138D3">
        <w:rPr>
          <w:spacing w:val="-9"/>
          <w:position w:val="-1"/>
        </w:rPr>
        <w:t xml:space="preserve"> </w:t>
      </w:r>
      <w:r w:rsidRPr="00D138D3">
        <w:rPr>
          <w:spacing w:val="2"/>
          <w:position w:val="-1"/>
        </w:rPr>
        <w:t>i</w:t>
      </w:r>
      <w:r w:rsidRPr="00D138D3">
        <w:rPr>
          <w:spacing w:val="-1"/>
          <w:position w:val="-1"/>
        </w:rPr>
        <w:t>n</w:t>
      </w:r>
      <w:r w:rsidRPr="00D138D3">
        <w:rPr>
          <w:spacing w:val="2"/>
          <w:position w:val="-1"/>
        </w:rPr>
        <w:t>t</w:t>
      </w:r>
      <w:r w:rsidRPr="00D138D3">
        <w:rPr>
          <w:position w:val="-1"/>
        </w:rPr>
        <w:t>e</w:t>
      </w:r>
      <w:r w:rsidRPr="00D138D3">
        <w:rPr>
          <w:spacing w:val="1"/>
          <w:position w:val="-1"/>
        </w:rPr>
        <w:t>rd</w:t>
      </w:r>
      <w:r w:rsidRPr="00D138D3">
        <w:rPr>
          <w:position w:val="-1"/>
        </w:rPr>
        <w:t>i</w:t>
      </w:r>
      <w:r w:rsidRPr="00D138D3">
        <w:rPr>
          <w:spacing w:val="-1"/>
          <w:position w:val="-1"/>
        </w:rPr>
        <w:t>s</w:t>
      </w:r>
      <w:r w:rsidRPr="00D138D3">
        <w:rPr>
          <w:position w:val="-1"/>
        </w:rPr>
        <w:t>ci</w:t>
      </w:r>
      <w:r w:rsidRPr="00D138D3">
        <w:rPr>
          <w:spacing w:val="1"/>
          <w:position w:val="-1"/>
        </w:rPr>
        <w:t>p</w:t>
      </w:r>
      <w:r w:rsidRPr="00D138D3">
        <w:rPr>
          <w:position w:val="-1"/>
        </w:rPr>
        <w:t>li</w:t>
      </w:r>
      <w:r w:rsidRPr="00D138D3">
        <w:rPr>
          <w:spacing w:val="-2"/>
          <w:position w:val="-1"/>
        </w:rPr>
        <w:t>n</w:t>
      </w:r>
      <w:r w:rsidRPr="00D138D3">
        <w:rPr>
          <w:position w:val="-1"/>
        </w:rPr>
        <w:t>a</w:t>
      </w:r>
      <w:r w:rsidRPr="00D138D3">
        <w:rPr>
          <w:spacing w:val="3"/>
          <w:position w:val="-1"/>
        </w:rPr>
        <w:t>r</w:t>
      </w:r>
      <w:r w:rsidRPr="00D138D3">
        <w:rPr>
          <w:position w:val="-1"/>
        </w:rPr>
        <w:t>y</w:t>
      </w:r>
      <w:r w:rsidRPr="00D138D3">
        <w:rPr>
          <w:spacing w:val="-16"/>
          <w:position w:val="-1"/>
        </w:rPr>
        <w:t xml:space="preserve"> </w:t>
      </w:r>
      <w:r w:rsidRPr="00D138D3">
        <w:rPr>
          <w:position w:val="-1"/>
        </w:rPr>
        <w:t>te</w:t>
      </w:r>
      <w:r w:rsidRPr="00D138D3">
        <w:rPr>
          <w:spacing w:val="3"/>
          <w:position w:val="-1"/>
        </w:rPr>
        <w:t>a</w:t>
      </w:r>
      <w:r w:rsidRPr="00D138D3">
        <w:rPr>
          <w:spacing w:val="-1"/>
          <w:position w:val="-1"/>
        </w:rPr>
        <w:t>m</w:t>
      </w:r>
      <w:r w:rsidRPr="00D138D3">
        <w:rPr>
          <w:position w:val="-1"/>
        </w:rPr>
        <w:t>s</w:t>
      </w:r>
      <w:r w:rsidRPr="00D138D3">
        <w:rPr>
          <w:spacing w:val="-3"/>
          <w:position w:val="-1"/>
        </w:rPr>
        <w:t xml:space="preserve"> </w:t>
      </w:r>
      <w:r w:rsidRPr="00D138D3">
        <w:rPr>
          <w:spacing w:val="-2"/>
          <w:position w:val="-1"/>
        </w:rPr>
        <w:t>f</w:t>
      </w:r>
      <w:r w:rsidRPr="00D138D3">
        <w:rPr>
          <w:spacing w:val="1"/>
          <w:position w:val="-1"/>
        </w:rPr>
        <w:t>o</w:t>
      </w:r>
      <w:r w:rsidRPr="00D138D3">
        <w:rPr>
          <w:position w:val="-1"/>
        </w:rPr>
        <w:t>r</w:t>
      </w:r>
      <w:r w:rsidRPr="00D138D3">
        <w:rPr>
          <w:spacing w:val="1"/>
          <w:position w:val="-1"/>
        </w:rPr>
        <w:t xml:space="preserve"> </w:t>
      </w:r>
      <w:r w:rsidRPr="00D138D3">
        <w:rPr>
          <w:spacing w:val="-1"/>
          <w:position w:val="-1"/>
        </w:rPr>
        <w:t>mu</w:t>
      </w:r>
      <w:r w:rsidRPr="00D138D3">
        <w:rPr>
          <w:position w:val="-1"/>
        </w:rPr>
        <w:t>lt</w:t>
      </w:r>
      <w:r w:rsidRPr="00D138D3">
        <w:rPr>
          <w:spacing w:val="6"/>
          <w:position w:val="-1"/>
        </w:rPr>
        <w:t>i</w:t>
      </w:r>
      <w:r w:rsidRPr="00D138D3">
        <w:rPr>
          <w:spacing w:val="1"/>
          <w:position w:val="-1"/>
        </w:rPr>
        <w:t>-p</w:t>
      </w:r>
      <w:r w:rsidRPr="00D138D3">
        <w:rPr>
          <w:position w:val="-1"/>
        </w:rPr>
        <w:t>a</w:t>
      </w:r>
      <w:r w:rsidRPr="00D138D3">
        <w:rPr>
          <w:spacing w:val="1"/>
          <w:position w:val="-1"/>
        </w:rPr>
        <w:t>r</w:t>
      </w:r>
      <w:r w:rsidRPr="00D138D3">
        <w:rPr>
          <w:position w:val="-1"/>
        </w:rPr>
        <w:t>ty</w:t>
      </w:r>
      <w:r w:rsidRPr="00D138D3">
        <w:rPr>
          <w:spacing w:val="-13"/>
          <w:position w:val="-1"/>
        </w:rPr>
        <w:t xml:space="preserve"> </w:t>
      </w:r>
      <w:r w:rsidRPr="00D138D3">
        <w:rPr>
          <w:spacing w:val="1"/>
          <w:position w:val="-1"/>
        </w:rPr>
        <w:t>pro</w:t>
      </w:r>
      <w:r w:rsidRPr="00D138D3">
        <w:rPr>
          <w:spacing w:val="2"/>
          <w:position w:val="-1"/>
        </w:rPr>
        <w:t>j</w:t>
      </w:r>
      <w:r w:rsidRPr="00D138D3">
        <w:rPr>
          <w:position w:val="-1"/>
        </w:rPr>
        <w:t>e</w:t>
      </w:r>
      <w:r w:rsidRPr="00D138D3">
        <w:rPr>
          <w:spacing w:val="1"/>
          <w:position w:val="-1"/>
        </w:rPr>
        <w:t>c</w:t>
      </w:r>
      <w:r w:rsidRPr="00D138D3">
        <w:rPr>
          <w:position w:val="-1"/>
        </w:rPr>
        <w:t>t</w:t>
      </w:r>
      <w:r w:rsidRPr="00D138D3">
        <w:rPr>
          <w:spacing w:val="-1"/>
          <w:position w:val="-1"/>
        </w:rPr>
        <w:t>s</w:t>
      </w:r>
      <w:r w:rsidRPr="00D138D3">
        <w:rPr>
          <w:position w:val="-1"/>
        </w:rPr>
        <w:t>.</w:t>
      </w:r>
    </w:p>
    <w:p w14:paraId="6322E334" w14:textId="77777777" w:rsidR="001A3D2D" w:rsidRPr="00D138D3" w:rsidRDefault="00D138D3">
      <w:pPr>
        <w:spacing w:before="1"/>
      </w:pPr>
      <w:r w:rsidRPr="00D138D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138D3">
        <w:rPr>
          <w:spacing w:val="2"/>
        </w:rPr>
        <w:t>P</w:t>
      </w:r>
      <w:r w:rsidRPr="00D138D3">
        <w:t>a</w:t>
      </w:r>
      <w:r w:rsidRPr="00D138D3">
        <w:rPr>
          <w:spacing w:val="1"/>
        </w:rPr>
        <w:t>r</w:t>
      </w:r>
      <w:r w:rsidRPr="00D138D3">
        <w:t>tici</w:t>
      </w:r>
      <w:r w:rsidRPr="00D138D3">
        <w:rPr>
          <w:spacing w:val="1"/>
        </w:rPr>
        <w:t>p</w:t>
      </w:r>
      <w:r w:rsidRPr="00D138D3">
        <w:t>ati</w:t>
      </w:r>
      <w:r w:rsidRPr="00D138D3">
        <w:rPr>
          <w:spacing w:val="-1"/>
        </w:rPr>
        <w:t>n</w:t>
      </w:r>
      <w:r w:rsidRPr="00D138D3">
        <w:t>g</w:t>
      </w:r>
      <w:r w:rsidRPr="00D138D3">
        <w:rPr>
          <w:spacing w:val="-11"/>
        </w:rPr>
        <w:t xml:space="preserve"> </w:t>
      </w:r>
      <w:r w:rsidRPr="00D138D3">
        <w:rPr>
          <w:spacing w:val="2"/>
        </w:rPr>
        <w:t>i</w:t>
      </w:r>
      <w:r w:rsidRPr="00D138D3">
        <w:t>n</w:t>
      </w:r>
      <w:r w:rsidRPr="00D138D3">
        <w:rPr>
          <w:spacing w:val="-3"/>
        </w:rPr>
        <w:t xml:space="preserve"> </w:t>
      </w:r>
      <w:r w:rsidRPr="00D138D3">
        <w:t>t</w:t>
      </w:r>
      <w:r w:rsidRPr="00D138D3">
        <w:rPr>
          <w:spacing w:val="-1"/>
        </w:rPr>
        <w:t>h</w:t>
      </w:r>
      <w:r w:rsidRPr="00D138D3">
        <w:t>e</w:t>
      </w:r>
      <w:r w:rsidRPr="00D138D3">
        <w:rPr>
          <w:spacing w:val="-1"/>
        </w:rPr>
        <w:t xml:space="preserve"> s</w:t>
      </w:r>
      <w:r w:rsidRPr="00D138D3">
        <w:rPr>
          <w:spacing w:val="3"/>
        </w:rPr>
        <w:t>a</w:t>
      </w:r>
      <w:r w:rsidRPr="00D138D3">
        <w:t>les</w:t>
      </w:r>
      <w:r w:rsidRPr="00D138D3">
        <w:rPr>
          <w:spacing w:val="-4"/>
        </w:rPr>
        <w:t xml:space="preserve"> </w:t>
      </w:r>
      <w:r w:rsidRPr="00D138D3">
        <w:rPr>
          <w:spacing w:val="1"/>
        </w:rPr>
        <w:t>pro</w:t>
      </w:r>
      <w:r w:rsidRPr="00D138D3">
        <w:t>c</w:t>
      </w:r>
      <w:r w:rsidRPr="00D138D3">
        <w:rPr>
          <w:spacing w:val="1"/>
        </w:rPr>
        <w:t>e</w:t>
      </w:r>
      <w:r w:rsidRPr="00D138D3">
        <w:rPr>
          <w:spacing w:val="-1"/>
        </w:rPr>
        <w:t>s</w:t>
      </w:r>
      <w:r w:rsidRPr="00D138D3">
        <w:t>s</w:t>
      </w:r>
      <w:r w:rsidRPr="00D138D3">
        <w:rPr>
          <w:spacing w:val="-6"/>
        </w:rPr>
        <w:t xml:space="preserve"> </w:t>
      </w:r>
      <w:r w:rsidRPr="00D138D3">
        <w:rPr>
          <w:spacing w:val="3"/>
        </w:rPr>
        <w:t>b</w:t>
      </w:r>
      <w:r w:rsidRPr="00D138D3">
        <w:t>y</w:t>
      </w:r>
      <w:r w:rsidRPr="00D138D3">
        <w:rPr>
          <w:spacing w:val="-5"/>
        </w:rPr>
        <w:t xml:space="preserve"> </w:t>
      </w:r>
      <w:r w:rsidRPr="00D138D3">
        <w:t>i</w:t>
      </w:r>
      <w:r w:rsidRPr="00D138D3">
        <w:rPr>
          <w:spacing w:val="1"/>
        </w:rPr>
        <w:t>d</w:t>
      </w:r>
      <w:r w:rsidRPr="00D138D3">
        <w:t>e</w:t>
      </w:r>
      <w:r w:rsidRPr="00D138D3">
        <w:rPr>
          <w:spacing w:val="1"/>
        </w:rPr>
        <w:t>n</w:t>
      </w:r>
      <w:r w:rsidRPr="00D138D3">
        <w:t>tif</w:t>
      </w:r>
      <w:r w:rsidRPr="00D138D3">
        <w:rPr>
          <w:spacing w:val="-1"/>
        </w:rPr>
        <w:t>y</w:t>
      </w:r>
      <w:r w:rsidRPr="00D138D3">
        <w:rPr>
          <w:spacing w:val="2"/>
        </w:rPr>
        <w:t>i</w:t>
      </w:r>
      <w:r w:rsidRPr="00D138D3">
        <w:rPr>
          <w:spacing w:val="1"/>
        </w:rPr>
        <w:t>n</w:t>
      </w:r>
      <w:r w:rsidRPr="00D138D3">
        <w:t>g</w:t>
      </w:r>
      <w:r w:rsidRPr="00D138D3">
        <w:rPr>
          <w:spacing w:val="-10"/>
        </w:rPr>
        <w:t xml:space="preserve"> </w:t>
      </w:r>
      <w:r w:rsidRPr="00D138D3">
        <w:rPr>
          <w:spacing w:val="1"/>
        </w:rPr>
        <w:t>b</w:t>
      </w:r>
      <w:r w:rsidRPr="00D138D3">
        <w:rPr>
          <w:spacing w:val="-1"/>
        </w:rPr>
        <w:t>us</w:t>
      </w:r>
      <w:r w:rsidRPr="00D138D3">
        <w:rPr>
          <w:spacing w:val="2"/>
        </w:rPr>
        <w:t>i</w:t>
      </w:r>
      <w:r w:rsidRPr="00D138D3">
        <w:rPr>
          <w:spacing w:val="-1"/>
        </w:rPr>
        <w:t>n</w:t>
      </w:r>
      <w:r w:rsidRPr="00D138D3">
        <w:t>e</w:t>
      </w:r>
      <w:r w:rsidRPr="00D138D3">
        <w:rPr>
          <w:spacing w:val="2"/>
        </w:rPr>
        <w:t>s</w:t>
      </w:r>
      <w:r w:rsidRPr="00D138D3">
        <w:t>s</w:t>
      </w:r>
      <w:r w:rsidRPr="00D138D3">
        <w:rPr>
          <w:spacing w:val="-7"/>
        </w:rPr>
        <w:t xml:space="preserve"> </w:t>
      </w:r>
      <w:r w:rsidRPr="00D138D3">
        <w:rPr>
          <w:spacing w:val="1"/>
        </w:rPr>
        <w:t>d</w:t>
      </w:r>
      <w:r w:rsidRPr="00D138D3">
        <w:t>e</w:t>
      </w:r>
      <w:r w:rsidRPr="00D138D3">
        <w:rPr>
          <w:spacing w:val="1"/>
        </w:rPr>
        <w:t>v</w:t>
      </w:r>
      <w:r w:rsidRPr="00D138D3">
        <w:t>el</w:t>
      </w:r>
      <w:r w:rsidRPr="00D138D3">
        <w:rPr>
          <w:spacing w:val="1"/>
        </w:rPr>
        <w:t>op</w:t>
      </w:r>
      <w:r w:rsidRPr="00D138D3">
        <w:rPr>
          <w:spacing w:val="-4"/>
        </w:rPr>
        <w:t>m</w:t>
      </w:r>
      <w:r w:rsidRPr="00D138D3">
        <w:rPr>
          <w:spacing w:val="3"/>
        </w:rPr>
        <w:t>e</w:t>
      </w:r>
      <w:r w:rsidRPr="00D138D3">
        <w:rPr>
          <w:spacing w:val="-1"/>
        </w:rPr>
        <w:t>n</w:t>
      </w:r>
      <w:r w:rsidRPr="00D138D3">
        <w:t>t</w:t>
      </w:r>
      <w:r w:rsidRPr="00D138D3">
        <w:rPr>
          <w:spacing w:val="-10"/>
        </w:rPr>
        <w:t xml:space="preserve"> </w:t>
      </w:r>
      <w:r w:rsidRPr="00D138D3">
        <w:rPr>
          <w:spacing w:val="1"/>
        </w:rPr>
        <w:t>po</w:t>
      </w:r>
      <w:r w:rsidRPr="00D138D3">
        <w:t>te</w:t>
      </w:r>
      <w:r w:rsidRPr="00D138D3">
        <w:rPr>
          <w:spacing w:val="-1"/>
        </w:rPr>
        <w:t>n</w:t>
      </w:r>
      <w:r w:rsidRPr="00D138D3">
        <w:t>ti</w:t>
      </w:r>
      <w:r w:rsidRPr="00D138D3">
        <w:rPr>
          <w:spacing w:val="2"/>
        </w:rPr>
        <w:t>a</w:t>
      </w:r>
      <w:r w:rsidRPr="00D138D3">
        <w:t>l.</w:t>
      </w:r>
    </w:p>
    <w:p w14:paraId="4C733701" w14:textId="77777777" w:rsidR="001A3D2D" w:rsidRPr="00D138D3" w:rsidRDefault="00D138D3">
      <w:pPr>
        <w:spacing w:before="1"/>
      </w:pPr>
      <w:r w:rsidRPr="00D138D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138D3">
        <w:rPr>
          <w:spacing w:val="1"/>
        </w:rPr>
        <w:t>Wr</w:t>
      </w:r>
      <w:r w:rsidRPr="00D138D3">
        <w:t>iti</w:t>
      </w:r>
      <w:r w:rsidRPr="00D138D3">
        <w:rPr>
          <w:spacing w:val="-2"/>
        </w:rPr>
        <w:t>n</w:t>
      </w:r>
      <w:r w:rsidRPr="00D138D3">
        <w:t>g</w:t>
      </w:r>
      <w:r w:rsidRPr="00D138D3">
        <w:rPr>
          <w:spacing w:val="-5"/>
        </w:rPr>
        <w:t xml:space="preserve"> </w:t>
      </w:r>
      <w:r w:rsidRPr="00D138D3">
        <w:rPr>
          <w:spacing w:val="-1"/>
        </w:rPr>
        <w:t>u</w:t>
      </w:r>
      <w:r w:rsidRPr="00D138D3">
        <w:t>p</w:t>
      </w:r>
      <w:r w:rsidRPr="00D138D3">
        <w:rPr>
          <w:spacing w:val="-1"/>
        </w:rPr>
        <w:t xml:space="preserve"> </w:t>
      </w:r>
      <w:r w:rsidRPr="00D138D3">
        <w:rPr>
          <w:spacing w:val="1"/>
        </w:rPr>
        <w:t>r</w:t>
      </w:r>
      <w:r w:rsidRPr="00D138D3">
        <w:t>e</w:t>
      </w:r>
      <w:r w:rsidRPr="00D138D3">
        <w:rPr>
          <w:spacing w:val="1"/>
        </w:rPr>
        <w:t>por</w:t>
      </w:r>
      <w:r w:rsidRPr="00D138D3">
        <w:t>ts</w:t>
      </w:r>
      <w:r w:rsidRPr="00D138D3">
        <w:rPr>
          <w:spacing w:val="-7"/>
        </w:rPr>
        <w:t xml:space="preserve"> </w:t>
      </w:r>
      <w:r w:rsidRPr="00D138D3">
        <w:rPr>
          <w:spacing w:val="1"/>
        </w:rPr>
        <w:t>o</w:t>
      </w:r>
      <w:r w:rsidRPr="00D138D3">
        <w:t>n</w:t>
      </w:r>
      <w:r w:rsidRPr="00D138D3">
        <w:rPr>
          <w:spacing w:val="-3"/>
        </w:rPr>
        <w:t xml:space="preserve"> </w:t>
      </w:r>
      <w:r w:rsidRPr="00D138D3">
        <w:rPr>
          <w:spacing w:val="1"/>
        </w:rPr>
        <w:t>b</w:t>
      </w:r>
      <w:r w:rsidRPr="00D138D3">
        <w:rPr>
          <w:spacing w:val="-1"/>
        </w:rPr>
        <w:t>us</w:t>
      </w:r>
      <w:r w:rsidRPr="00D138D3">
        <w:t>i</w:t>
      </w:r>
      <w:r w:rsidRPr="00D138D3">
        <w:rPr>
          <w:spacing w:val="-1"/>
        </w:rPr>
        <w:t>n</w:t>
      </w:r>
      <w:r w:rsidRPr="00D138D3">
        <w:rPr>
          <w:spacing w:val="3"/>
        </w:rPr>
        <w:t>e</w:t>
      </w:r>
      <w:r w:rsidRPr="00D138D3">
        <w:rPr>
          <w:spacing w:val="-1"/>
        </w:rPr>
        <w:t>s</w:t>
      </w:r>
      <w:r w:rsidRPr="00D138D3">
        <w:t>s</w:t>
      </w:r>
      <w:r w:rsidRPr="00D138D3">
        <w:rPr>
          <w:spacing w:val="-5"/>
        </w:rPr>
        <w:t xml:space="preserve"> </w:t>
      </w:r>
      <w:r w:rsidRPr="00D138D3">
        <w:rPr>
          <w:spacing w:val="1"/>
        </w:rPr>
        <w:t>op</w:t>
      </w:r>
      <w:r w:rsidRPr="00D138D3">
        <w:t>e</w:t>
      </w:r>
      <w:r w:rsidRPr="00D138D3">
        <w:rPr>
          <w:spacing w:val="1"/>
        </w:rPr>
        <w:t>r</w:t>
      </w:r>
      <w:r w:rsidRPr="00D138D3">
        <w:t>ati</w:t>
      </w:r>
      <w:r w:rsidRPr="00D138D3">
        <w:rPr>
          <w:spacing w:val="1"/>
        </w:rPr>
        <w:t>o</w:t>
      </w:r>
      <w:r w:rsidRPr="00D138D3">
        <w:rPr>
          <w:spacing w:val="-1"/>
        </w:rPr>
        <w:t>n</w:t>
      </w:r>
      <w:r w:rsidRPr="00D138D3">
        <w:t>s</w:t>
      </w:r>
      <w:r w:rsidRPr="00D138D3">
        <w:rPr>
          <w:spacing w:val="-8"/>
        </w:rPr>
        <w:t xml:space="preserve"> </w:t>
      </w:r>
      <w:r w:rsidRPr="00D138D3">
        <w:rPr>
          <w:spacing w:val="-2"/>
        </w:rPr>
        <w:t>f</w:t>
      </w:r>
      <w:r w:rsidRPr="00D138D3">
        <w:rPr>
          <w:spacing w:val="1"/>
        </w:rPr>
        <w:t>o</w:t>
      </w:r>
      <w:r w:rsidRPr="00D138D3">
        <w:t>r</w:t>
      </w:r>
      <w:r w:rsidRPr="00D138D3">
        <w:rPr>
          <w:spacing w:val="-1"/>
        </w:rPr>
        <w:t xml:space="preserve"> </w:t>
      </w:r>
      <w:r w:rsidRPr="00D138D3">
        <w:t>t</w:t>
      </w:r>
      <w:r w:rsidRPr="00D138D3">
        <w:rPr>
          <w:spacing w:val="-1"/>
        </w:rPr>
        <w:t>h</w:t>
      </w:r>
      <w:r w:rsidRPr="00D138D3">
        <w:t>e</w:t>
      </w:r>
      <w:r w:rsidRPr="00D138D3">
        <w:rPr>
          <w:spacing w:val="-1"/>
        </w:rPr>
        <w:t xml:space="preserve"> </w:t>
      </w:r>
      <w:r w:rsidRPr="00D138D3">
        <w:t>e</w:t>
      </w:r>
      <w:r w:rsidRPr="00D138D3">
        <w:rPr>
          <w:spacing w:val="-1"/>
        </w:rPr>
        <w:t>x</w:t>
      </w:r>
      <w:r w:rsidRPr="00D138D3">
        <w:t>e</w:t>
      </w:r>
      <w:r w:rsidRPr="00D138D3">
        <w:rPr>
          <w:spacing w:val="3"/>
        </w:rPr>
        <w:t>c</w:t>
      </w:r>
      <w:r w:rsidRPr="00D138D3">
        <w:rPr>
          <w:spacing w:val="-1"/>
        </w:rPr>
        <w:t>u</w:t>
      </w:r>
      <w:r w:rsidRPr="00D138D3">
        <w:t>t</w:t>
      </w:r>
      <w:r w:rsidRPr="00D138D3">
        <w:rPr>
          <w:spacing w:val="2"/>
        </w:rPr>
        <w:t>i</w:t>
      </w:r>
      <w:r w:rsidRPr="00D138D3">
        <w:rPr>
          <w:spacing w:val="-1"/>
        </w:rPr>
        <w:t>v</w:t>
      </w:r>
      <w:r w:rsidRPr="00D138D3">
        <w:t>e</w:t>
      </w:r>
      <w:r w:rsidRPr="00D138D3">
        <w:rPr>
          <w:spacing w:val="-7"/>
        </w:rPr>
        <w:t xml:space="preserve"> </w:t>
      </w:r>
      <w:r w:rsidRPr="00D138D3">
        <w:rPr>
          <w:spacing w:val="2"/>
        </w:rPr>
        <w:t>s</w:t>
      </w:r>
      <w:r w:rsidRPr="00D138D3">
        <w:t>ta</w:t>
      </w:r>
      <w:r w:rsidRPr="00D138D3">
        <w:rPr>
          <w:spacing w:val="1"/>
        </w:rPr>
        <w:t>f</w:t>
      </w:r>
      <w:r w:rsidRPr="00D138D3">
        <w:rPr>
          <w:spacing w:val="-2"/>
        </w:rPr>
        <w:t>f</w:t>
      </w:r>
      <w:r w:rsidRPr="00D138D3">
        <w:t>.</w:t>
      </w:r>
    </w:p>
    <w:p w14:paraId="7B11F787" w14:textId="77777777" w:rsidR="001A3D2D" w:rsidRPr="00D138D3" w:rsidRDefault="00D138D3">
      <w:pPr>
        <w:spacing w:before="1"/>
      </w:pPr>
      <w:r w:rsidRPr="00D138D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138D3">
        <w:rPr>
          <w:spacing w:val="-2"/>
        </w:rPr>
        <w:t>A</w:t>
      </w:r>
      <w:r w:rsidRPr="00D138D3">
        <w:t>tt</w:t>
      </w:r>
      <w:r w:rsidRPr="00D138D3">
        <w:rPr>
          <w:spacing w:val="2"/>
        </w:rPr>
        <w:t>e</w:t>
      </w:r>
      <w:r w:rsidRPr="00D138D3">
        <w:rPr>
          <w:spacing w:val="-1"/>
        </w:rPr>
        <w:t>n</w:t>
      </w:r>
      <w:r w:rsidRPr="00D138D3">
        <w:rPr>
          <w:spacing w:val="1"/>
        </w:rPr>
        <w:t>d</w:t>
      </w:r>
      <w:r w:rsidRPr="00D138D3">
        <w:rPr>
          <w:spacing w:val="2"/>
        </w:rPr>
        <w:t>i</w:t>
      </w:r>
      <w:r w:rsidRPr="00D138D3">
        <w:rPr>
          <w:spacing w:val="-1"/>
        </w:rPr>
        <w:t>n</w:t>
      </w:r>
      <w:r w:rsidRPr="00D138D3">
        <w:t>g</w:t>
      </w:r>
      <w:r w:rsidRPr="00D138D3">
        <w:rPr>
          <w:spacing w:val="-9"/>
        </w:rPr>
        <w:t xml:space="preserve"> </w:t>
      </w:r>
      <w:r w:rsidRPr="00D138D3">
        <w:rPr>
          <w:spacing w:val="1"/>
        </w:rPr>
        <w:t>r</w:t>
      </w:r>
      <w:r w:rsidRPr="00D138D3">
        <w:rPr>
          <w:spacing w:val="3"/>
        </w:rPr>
        <w:t>e</w:t>
      </w:r>
      <w:r w:rsidRPr="00D138D3">
        <w:rPr>
          <w:spacing w:val="-1"/>
        </w:rPr>
        <w:t>gu</w:t>
      </w:r>
      <w:r w:rsidRPr="00D138D3">
        <w:t>lar</w:t>
      </w:r>
      <w:r w:rsidRPr="00D138D3">
        <w:rPr>
          <w:spacing w:val="-5"/>
        </w:rPr>
        <w:t xml:space="preserve"> </w:t>
      </w:r>
      <w:r w:rsidRPr="00D138D3">
        <w:rPr>
          <w:spacing w:val="1"/>
        </w:rPr>
        <w:t>pro</w:t>
      </w:r>
      <w:r w:rsidRPr="00D138D3">
        <w:rPr>
          <w:spacing w:val="-1"/>
        </w:rPr>
        <w:t>g</w:t>
      </w:r>
      <w:r w:rsidRPr="00D138D3">
        <w:rPr>
          <w:spacing w:val="1"/>
        </w:rPr>
        <w:t>r</w:t>
      </w:r>
      <w:r w:rsidRPr="00D138D3">
        <w:t>ess</w:t>
      </w:r>
      <w:r w:rsidRPr="00D138D3">
        <w:rPr>
          <w:spacing w:val="-5"/>
        </w:rPr>
        <w:t xml:space="preserve"> </w:t>
      </w:r>
      <w:r w:rsidRPr="00D138D3">
        <w:rPr>
          <w:spacing w:val="-1"/>
        </w:rPr>
        <w:t>m</w:t>
      </w:r>
      <w:r w:rsidRPr="00D138D3">
        <w:rPr>
          <w:spacing w:val="3"/>
        </w:rPr>
        <w:t>e</w:t>
      </w:r>
      <w:r w:rsidRPr="00D138D3">
        <w:t>eti</w:t>
      </w:r>
      <w:r w:rsidRPr="00D138D3">
        <w:rPr>
          <w:spacing w:val="1"/>
        </w:rPr>
        <w:t>n</w:t>
      </w:r>
      <w:r w:rsidRPr="00D138D3">
        <w:rPr>
          <w:spacing w:val="-1"/>
        </w:rPr>
        <w:t>g</w:t>
      </w:r>
      <w:r w:rsidRPr="00D138D3">
        <w:t>s</w:t>
      </w:r>
      <w:r w:rsidRPr="00D138D3">
        <w:rPr>
          <w:spacing w:val="-5"/>
        </w:rPr>
        <w:t xml:space="preserve"> </w:t>
      </w:r>
      <w:r w:rsidRPr="00D138D3">
        <w:rPr>
          <w:spacing w:val="-2"/>
        </w:rPr>
        <w:t>w</w:t>
      </w:r>
      <w:r w:rsidRPr="00D138D3">
        <w:t>i</w:t>
      </w:r>
      <w:r w:rsidRPr="00D138D3">
        <w:rPr>
          <w:spacing w:val="2"/>
        </w:rPr>
        <w:t>t</w:t>
      </w:r>
      <w:r w:rsidRPr="00D138D3">
        <w:t>h</w:t>
      </w:r>
      <w:r w:rsidRPr="00D138D3">
        <w:rPr>
          <w:spacing w:val="-2"/>
        </w:rPr>
        <w:t xml:space="preserve"> </w:t>
      </w:r>
      <w:r w:rsidRPr="00D138D3">
        <w:t>S</w:t>
      </w:r>
      <w:r w:rsidRPr="00D138D3">
        <w:rPr>
          <w:spacing w:val="2"/>
        </w:rPr>
        <w:t>e</w:t>
      </w:r>
      <w:r w:rsidRPr="00D138D3">
        <w:rPr>
          <w:spacing w:val="-1"/>
        </w:rPr>
        <w:t>n</w:t>
      </w:r>
      <w:r w:rsidRPr="00D138D3">
        <w:t>i</w:t>
      </w:r>
      <w:r w:rsidRPr="00D138D3">
        <w:rPr>
          <w:spacing w:val="1"/>
        </w:rPr>
        <w:t>o</w:t>
      </w:r>
      <w:r w:rsidRPr="00D138D3">
        <w:t>r</w:t>
      </w:r>
      <w:r w:rsidRPr="00D138D3">
        <w:rPr>
          <w:spacing w:val="-4"/>
        </w:rPr>
        <w:t xml:space="preserve"> </w:t>
      </w:r>
      <w:r w:rsidRPr="00D138D3">
        <w:rPr>
          <w:spacing w:val="1"/>
        </w:rPr>
        <w:t>M</w:t>
      </w:r>
      <w:r w:rsidRPr="00D138D3">
        <w:t>a</w:t>
      </w:r>
      <w:r w:rsidRPr="00D138D3">
        <w:rPr>
          <w:spacing w:val="-1"/>
        </w:rPr>
        <w:t>n</w:t>
      </w:r>
      <w:r w:rsidRPr="00D138D3">
        <w:rPr>
          <w:spacing w:val="3"/>
        </w:rPr>
        <w:t>a</w:t>
      </w:r>
      <w:r w:rsidRPr="00D138D3">
        <w:rPr>
          <w:spacing w:val="-1"/>
        </w:rPr>
        <w:t>g</w:t>
      </w:r>
      <w:r w:rsidRPr="00D138D3">
        <w:t>e</w:t>
      </w:r>
      <w:r w:rsidRPr="00D138D3">
        <w:rPr>
          <w:spacing w:val="1"/>
        </w:rPr>
        <w:t>r</w:t>
      </w:r>
      <w:r w:rsidRPr="00D138D3">
        <w:t>s</w:t>
      </w:r>
      <w:r w:rsidRPr="00D138D3">
        <w:rPr>
          <w:spacing w:val="-7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-1"/>
        </w:rPr>
        <w:t>n</w:t>
      </w:r>
      <w:r w:rsidRPr="00D138D3">
        <w:t>d</w:t>
      </w:r>
      <w:r w:rsidRPr="00D138D3">
        <w:rPr>
          <w:spacing w:val="-2"/>
        </w:rPr>
        <w:t xml:space="preserve"> </w:t>
      </w:r>
      <w:r w:rsidRPr="00D138D3">
        <w:t>Di</w:t>
      </w:r>
      <w:r w:rsidRPr="00D138D3">
        <w:rPr>
          <w:spacing w:val="1"/>
        </w:rPr>
        <w:t>r</w:t>
      </w:r>
      <w:r w:rsidRPr="00D138D3">
        <w:t>e</w:t>
      </w:r>
      <w:r w:rsidRPr="00D138D3">
        <w:rPr>
          <w:spacing w:val="1"/>
        </w:rPr>
        <w:t>c</w:t>
      </w:r>
      <w:r w:rsidRPr="00D138D3">
        <w:t>t</w:t>
      </w:r>
      <w:r w:rsidRPr="00D138D3">
        <w:rPr>
          <w:spacing w:val="1"/>
        </w:rPr>
        <w:t>ors</w:t>
      </w:r>
      <w:r w:rsidRPr="00D138D3">
        <w:t>.</w:t>
      </w:r>
    </w:p>
    <w:p w14:paraId="7B51F1E5" w14:textId="77777777" w:rsidR="001A3D2D" w:rsidRPr="00D138D3" w:rsidRDefault="00D138D3">
      <w:pPr>
        <w:spacing w:line="240" w:lineRule="exact"/>
      </w:pPr>
      <w:r w:rsidRPr="00D138D3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D138D3">
        <w:rPr>
          <w:spacing w:val="-1"/>
          <w:position w:val="-1"/>
        </w:rPr>
        <w:t>C</w:t>
      </w:r>
      <w:r w:rsidRPr="00D138D3">
        <w:rPr>
          <w:spacing w:val="1"/>
          <w:position w:val="-1"/>
        </w:rPr>
        <w:t>r</w:t>
      </w:r>
      <w:r w:rsidRPr="00D138D3">
        <w:rPr>
          <w:position w:val="-1"/>
        </w:rPr>
        <w:t>e</w:t>
      </w:r>
      <w:r w:rsidRPr="00D138D3">
        <w:rPr>
          <w:spacing w:val="1"/>
          <w:position w:val="-1"/>
        </w:rPr>
        <w:t>a</w:t>
      </w:r>
      <w:r w:rsidRPr="00D138D3">
        <w:rPr>
          <w:position w:val="-1"/>
        </w:rPr>
        <w:t>ti</w:t>
      </w:r>
      <w:r w:rsidRPr="00D138D3">
        <w:rPr>
          <w:spacing w:val="1"/>
          <w:position w:val="-1"/>
        </w:rPr>
        <w:t>n</w:t>
      </w:r>
      <w:r w:rsidRPr="00D138D3">
        <w:rPr>
          <w:position w:val="-1"/>
        </w:rPr>
        <w:t>g</w:t>
      </w:r>
      <w:r w:rsidRPr="00D138D3">
        <w:rPr>
          <w:spacing w:val="-8"/>
          <w:position w:val="-1"/>
        </w:rPr>
        <w:t xml:space="preserve"> </w:t>
      </w:r>
      <w:r w:rsidRPr="00D138D3">
        <w:rPr>
          <w:position w:val="-1"/>
        </w:rPr>
        <w:t xml:space="preserve">a </w:t>
      </w:r>
      <w:r w:rsidRPr="00D138D3">
        <w:rPr>
          <w:spacing w:val="1"/>
          <w:position w:val="-1"/>
        </w:rPr>
        <w:t>po</w:t>
      </w:r>
      <w:r w:rsidRPr="00D138D3">
        <w:rPr>
          <w:spacing w:val="-1"/>
          <w:position w:val="-1"/>
        </w:rPr>
        <w:t>s</w:t>
      </w:r>
      <w:r w:rsidRPr="00D138D3">
        <w:rPr>
          <w:position w:val="-1"/>
        </w:rPr>
        <w:t>it</w:t>
      </w:r>
      <w:r w:rsidRPr="00D138D3">
        <w:rPr>
          <w:spacing w:val="2"/>
          <w:position w:val="-1"/>
        </w:rPr>
        <w:t>i</w:t>
      </w:r>
      <w:r w:rsidRPr="00D138D3">
        <w:rPr>
          <w:spacing w:val="-1"/>
          <w:position w:val="-1"/>
        </w:rPr>
        <w:t>v</w:t>
      </w:r>
      <w:r w:rsidRPr="00D138D3">
        <w:rPr>
          <w:position w:val="-1"/>
        </w:rPr>
        <w:t>e</w:t>
      </w:r>
      <w:r w:rsidRPr="00D138D3">
        <w:rPr>
          <w:spacing w:val="-5"/>
          <w:position w:val="-1"/>
        </w:rPr>
        <w:t xml:space="preserve"> </w:t>
      </w:r>
      <w:r w:rsidRPr="00D138D3">
        <w:rPr>
          <w:position w:val="-1"/>
        </w:rPr>
        <w:t>c</w:t>
      </w:r>
      <w:r w:rsidRPr="00D138D3">
        <w:rPr>
          <w:spacing w:val="-1"/>
          <w:position w:val="-1"/>
        </w:rPr>
        <w:t>u</w:t>
      </w:r>
      <w:r w:rsidRPr="00D138D3">
        <w:rPr>
          <w:position w:val="-1"/>
        </w:rPr>
        <w:t>l</w:t>
      </w:r>
      <w:r w:rsidRPr="00D138D3">
        <w:rPr>
          <w:spacing w:val="2"/>
          <w:position w:val="-1"/>
        </w:rPr>
        <w:t>t</w:t>
      </w:r>
      <w:r w:rsidRPr="00D138D3">
        <w:rPr>
          <w:spacing w:val="-1"/>
          <w:position w:val="-1"/>
        </w:rPr>
        <w:t>u</w:t>
      </w:r>
      <w:r w:rsidRPr="00D138D3">
        <w:rPr>
          <w:spacing w:val="1"/>
          <w:position w:val="-1"/>
        </w:rPr>
        <w:t>r</w:t>
      </w:r>
      <w:r w:rsidRPr="00D138D3">
        <w:rPr>
          <w:position w:val="-1"/>
        </w:rPr>
        <w:t>e</w:t>
      </w:r>
      <w:r w:rsidRPr="00D138D3">
        <w:rPr>
          <w:spacing w:val="-3"/>
          <w:position w:val="-1"/>
        </w:rPr>
        <w:t xml:space="preserve"> </w:t>
      </w:r>
      <w:r w:rsidRPr="00D138D3">
        <w:rPr>
          <w:spacing w:val="-2"/>
          <w:position w:val="-1"/>
        </w:rPr>
        <w:t>w</w:t>
      </w:r>
      <w:r w:rsidRPr="00D138D3">
        <w:rPr>
          <w:spacing w:val="1"/>
          <w:position w:val="-1"/>
        </w:rPr>
        <w:t>h</w:t>
      </w:r>
      <w:r w:rsidRPr="00D138D3">
        <w:rPr>
          <w:position w:val="-1"/>
        </w:rPr>
        <w:t>e</w:t>
      </w:r>
      <w:r w:rsidRPr="00D138D3">
        <w:rPr>
          <w:spacing w:val="1"/>
          <w:position w:val="-1"/>
        </w:rPr>
        <w:t>r</w:t>
      </w:r>
      <w:r w:rsidRPr="00D138D3">
        <w:rPr>
          <w:position w:val="-1"/>
        </w:rPr>
        <w:t>e</w:t>
      </w:r>
      <w:r w:rsidRPr="00D138D3">
        <w:rPr>
          <w:spacing w:val="-4"/>
          <w:position w:val="-1"/>
        </w:rPr>
        <w:t xml:space="preserve"> </w:t>
      </w:r>
      <w:r w:rsidRPr="00D138D3">
        <w:rPr>
          <w:position w:val="-1"/>
        </w:rPr>
        <w:t>t</w:t>
      </w:r>
      <w:r w:rsidRPr="00D138D3">
        <w:rPr>
          <w:spacing w:val="-1"/>
          <w:position w:val="-1"/>
        </w:rPr>
        <w:t>h</w:t>
      </w:r>
      <w:r w:rsidRPr="00D138D3">
        <w:rPr>
          <w:position w:val="-1"/>
        </w:rPr>
        <w:t>e</w:t>
      </w:r>
      <w:r w:rsidRPr="00D138D3">
        <w:rPr>
          <w:spacing w:val="1"/>
          <w:position w:val="-1"/>
        </w:rPr>
        <w:t xml:space="preserve"> </w:t>
      </w:r>
      <w:r w:rsidRPr="00D138D3">
        <w:rPr>
          <w:spacing w:val="-5"/>
          <w:position w:val="-1"/>
        </w:rPr>
        <w:t>w</w:t>
      </w:r>
      <w:r w:rsidRPr="00D138D3">
        <w:rPr>
          <w:spacing w:val="1"/>
          <w:position w:val="-1"/>
        </w:rPr>
        <w:t>or</w:t>
      </w:r>
      <w:r w:rsidRPr="00D138D3">
        <w:rPr>
          <w:position w:val="-1"/>
        </w:rPr>
        <w:t>k</w:t>
      </w:r>
      <w:r w:rsidRPr="00D138D3">
        <w:rPr>
          <w:spacing w:val="-5"/>
          <w:position w:val="-1"/>
        </w:rPr>
        <w:t xml:space="preserve"> </w:t>
      </w:r>
      <w:r w:rsidRPr="00D138D3">
        <w:rPr>
          <w:position w:val="-1"/>
        </w:rPr>
        <w:t>c</w:t>
      </w:r>
      <w:r w:rsidRPr="00D138D3">
        <w:rPr>
          <w:spacing w:val="3"/>
          <w:position w:val="-1"/>
        </w:rPr>
        <w:t>a</w:t>
      </w:r>
      <w:r w:rsidRPr="00D138D3">
        <w:rPr>
          <w:position w:val="-1"/>
        </w:rPr>
        <w:t>n</w:t>
      </w:r>
      <w:r w:rsidRPr="00D138D3">
        <w:rPr>
          <w:spacing w:val="-4"/>
          <w:position w:val="-1"/>
        </w:rPr>
        <w:t xml:space="preserve"> </w:t>
      </w:r>
      <w:r w:rsidRPr="00D138D3">
        <w:rPr>
          <w:spacing w:val="-1"/>
          <w:position w:val="-1"/>
        </w:rPr>
        <w:t>g</w:t>
      </w:r>
      <w:r w:rsidRPr="00D138D3">
        <w:rPr>
          <w:spacing w:val="3"/>
          <w:position w:val="-1"/>
        </w:rPr>
        <w:t>e</w:t>
      </w:r>
      <w:r w:rsidRPr="00D138D3">
        <w:rPr>
          <w:position w:val="-1"/>
        </w:rPr>
        <w:t>t</w:t>
      </w:r>
      <w:r w:rsidRPr="00D138D3">
        <w:rPr>
          <w:spacing w:val="-2"/>
          <w:position w:val="-1"/>
        </w:rPr>
        <w:t xml:space="preserve"> </w:t>
      </w:r>
      <w:r w:rsidRPr="00D138D3">
        <w:rPr>
          <w:spacing w:val="1"/>
          <w:position w:val="-1"/>
        </w:rPr>
        <w:t>do</w:t>
      </w:r>
      <w:r w:rsidRPr="00D138D3">
        <w:rPr>
          <w:spacing w:val="-1"/>
          <w:position w:val="-1"/>
        </w:rPr>
        <w:t>n</w:t>
      </w:r>
      <w:r w:rsidRPr="00D138D3">
        <w:rPr>
          <w:spacing w:val="5"/>
          <w:position w:val="-1"/>
        </w:rPr>
        <w:t>e</w:t>
      </w:r>
      <w:r w:rsidRPr="00D138D3">
        <w:rPr>
          <w:position w:val="-1"/>
        </w:rPr>
        <w:t>.</w:t>
      </w:r>
    </w:p>
    <w:p w14:paraId="11B9E823" w14:textId="77777777" w:rsidR="001A3D2D" w:rsidRPr="00D138D3" w:rsidRDefault="00D138D3">
      <w:pPr>
        <w:spacing w:before="1"/>
      </w:pPr>
      <w:r w:rsidRPr="00D138D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138D3">
        <w:rPr>
          <w:spacing w:val="1"/>
        </w:rPr>
        <w:t>Id</w:t>
      </w:r>
      <w:r w:rsidRPr="00D138D3">
        <w:t>e</w:t>
      </w:r>
      <w:r w:rsidRPr="00D138D3">
        <w:rPr>
          <w:spacing w:val="-1"/>
        </w:rPr>
        <w:t>n</w:t>
      </w:r>
      <w:r w:rsidRPr="00D138D3">
        <w:t>tif</w:t>
      </w:r>
      <w:r w:rsidRPr="00D138D3">
        <w:rPr>
          <w:spacing w:val="-1"/>
        </w:rPr>
        <w:t>y</w:t>
      </w:r>
      <w:r w:rsidRPr="00D138D3">
        <w:rPr>
          <w:spacing w:val="2"/>
        </w:rPr>
        <w:t>i</w:t>
      </w:r>
      <w:r w:rsidRPr="00D138D3">
        <w:rPr>
          <w:spacing w:val="-1"/>
        </w:rPr>
        <w:t>n</w:t>
      </w:r>
      <w:r w:rsidRPr="00D138D3">
        <w:t>g</w:t>
      </w:r>
      <w:r w:rsidRPr="00D138D3">
        <w:rPr>
          <w:spacing w:val="-10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-1"/>
        </w:rPr>
        <w:t>n</w:t>
      </w:r>
      <w:r w:rsidRPr="00D138D3">
        <w:t>d</w:t>
      </w:r>
      <w:r w:rsidRPr="00D138D3">
        <w:rPr>
          <w:spacing w:val="1"/>
        </w:rPr>
        <w:t xml:space="preserve"> </w:t>
      </w:r>
      <w:r w:rsidRPr="00D138D3">
        <w:rPr>
          <w:spacing w:val="-4"/>
        </w:rPr>
        <w:t>m</w:t>
      </w:r>
      <w:r w:rsidRPr="00D138D3">
        <w:rPr>
          <w:spacing w:val="3"/>
        </w:rPr>
        <w:t>a</w:t>
      </w:r>
      <w:r w:rsidRPr="00D138D3">
        <w:rPr>
          <w:spacing w:val="-1"/>
        </w:rPr>
        <w:t>n</w:t>
      </w:r>
      <w:r w:rsidRPr="00D138D3">
        <w:t>a</w:t>
      </w:r>
      <w:r w:rsidRPr="00D138D3">
        <w:rPr>
          <w:spacing w:val="1"/>
        </w:rPr>
        <w:t>g</w:t>
      </w:r>
      <w:r w:rsidRPr="00D138D3">
        <w:t>i</w:t>
      </w:r>
      <w:r w:rsidRPr="00D138D3">
        <w:rPr>
          <w:spacing w:val="1"/>
        </w:rPr>
        <w:t>n</w:t>
      </w:r>
      <w:r w:rsidRPr="00D138D3">
        <w:t>g</w:t>
      </w:r>
      <w:r w:rsidRPr="00D138D3">
        <w:rPr>
          <w:spacing w:val="-9"/>
        </w:rPr>
        <w:t xml:space="preserve"> </w:t>
      </w:r>
      <w:r w:rsidRPr="00D138D3">
        <w:rPr>
          <w:spacing w:val="1"/>
        </w:rPr>
        <w:t>r</w:t>
      </w:r>
      <w:r w:rsidRPr="00D138D3">
        <w:t>i</w:t>
      </w:r>
      <w:r w:rsidRPr="00D138D3">
        <w:rPr>
          <w:spacing w:val="1"/>
        </w:rPr>
        <w:t>sk</w:t>
      </w:r>
      <w:r w:rsidRPr="00D138D3">
        <w:rPr>
          <w:spacing w:val="-1"/>
        </w:rPr>
        <w:t>s</w:t>
      </w:r>
      <w:r w:rsidRPr="00D138D3">
        <w:t>,</w:t>
      </w:r>
      <w:r w:rsidRPr="00D138D3">
        <w:rPr>
          <w:spacing w:val="-3"/>
        </w:rPr>
        <w:t xml:space="preserve"> </w:t>
      </w:r>
      <w:r w:rsidRPr="00D138D3">
        <w:t>i</w:t>
      </w:r>
      <w:r w:rsidRPr="00D138D3">
        <w:rPr>
          <w:spacing w:val="-1"/>
        </w:rPr>
        <w:t>s</w:t>
      </w:r>
      <w:r w:rsidRPr="00D138D3">
        <w:rPr>
          <w:spacing w:val="2"/>
        </w:rPr>
        <w:t>s</w:t>
      </w:r>
      <w:r w:rsidRPr="00D138D3">
        <w:rPr>
          <w:spacing w:val="-1"/>
        </w:rPr>
        <w:t>u</w:t>
      </w:r>
      <w:r w:rsidRPr="00D138D3">
        <w:t>es</w:t>
      </w:r>
      <w:r w:rsidRPr="00D138D3">
        <w:rPr>
          <w:spacing w:val="-5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-1"/>
        </w:rPr>
        <w:t>n</w:t>
      </w:r>
      <w:r w:rsidRPr="00D138D3">
        <w:t>d</w:t>
      </w:r>
      <w:r w:rsidRPr="00D138D3">
        <w:rPr>
          <w:spacing w:val="-2"/>
        </w:rPr>
        <w:t xml:space="preserve"> </w:t>
      </w:r>
      <w:r w:rsidRPr="00D138D3">
        <w:rPr>
          <w:spacing w:val="1"/>
        </w:rPr>
        <w:t>d</w:t>
      </w:r>
      <w:r w:rsidRPr="00D138D3">
        <w:t>e</w:t>
      </w:r>
      <w:r w:rsidRPr="00D138D3">
        <w:rPr>
          <w:spacing w:val="1"/>
        </w:rPr>
        <w:t>p</w:t>
      </w:r>
      <w:r w:rsidRPr="00D138D3">
        <w:t>e</w:t>
      </w:r>
      <w:r w:rsidRPr="00D138D3">
        <w:rPr>
          <w:spacing w:val="-1"/>
        </w:rPr>
        <w:t>n</w:t>
      </w:r>
      <w:r w:rsidRPr="00D138D3">
        <w:rPr>
          <w:spacing w:val="1"/>
        </w:rPr>
        <w:t>d</w:t>
      </w:r>
      <w:r w:rsidRPr="00D138D3">
        <w:t>e</w:t>
      </w:r>
      <w:r w:rsidRPr="00D138D3">
        <w:rPr>
          <w:spacing w:val="-1"/>
        </w:rPr>
        <w:t>n</w:t>
      </w:r>
      <w:r w:rsidRPr="00D138D3">
        <w:t>cie</w:t>
      </w:r>
      <w:r w:rsidRPr="00D138D3">
        <w:rPr>
          <w:spacing w:val="4"/>
        </w:rPr>
        <w:t>s</w:t>
      </w:r>
      <w:r w:rsidRPr="00D138D3">
        <w:t>.</w:t>
      </w:r>
    </w:p>
    <w:p w14:paraId="240B49A1" w14:textId="77777777" w:rsidR="001A3D2D" w:rsidRPr="00D138D3" w:rsidRDefault="00D138D3">
      <w:pPr>
        <w:spacing w:before="1"/>
      </w:pPr>
      <w:r w:rsidRPr="00D138D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138D3">
        <w:rPr>
          <w:spacing w:val="1"/>
        </w:rPr>
        <w:t>W</w:t>
      </w:r>
      <w:r w:rsidRPr="00D138D3">
        <w:rPr>
          <w:spacing w:val="-1"/>
        </w:rPr>
        <w:t>h</w:t>
      </w:r>
      <w:r w:rsidRPr="00D138D3">
        <w:t>en</w:t>
      </w:r>
      <w:r w:rsidRPr="00D138D3">
        <w:rPr>
          <w:spacing w:val="-6"/>
        </w:rPr>
        <w:t xml:space="preserve"> </w:t>
      </w:r>
      <w:r w:rsidRPr="00D138D3">
        <w:t>a</w:t>
      </w:r>
      <w:r w:rsidRPr="00D138D3">
        <w:rPr>
          <w:spacing w:val="1"/>
        </w:rPr>
        <w:t>ppropr</w:t>
      </w:r>
      <w:r w:rsidRPr="00D138D3">
        <w:t>iate,</w:t>
      </w:r>
      <w:r w:rsidRPr="00D138D3">
        <w:rPr>
          <w:spacing w:val="-9"/>
        </w:rPr>
        <w:t xml:space="preserve"> </w:t>
      </w:r>
      <w:r w:rsidRPr="00D138D3">
        <w:rPr>
          <w:spacing w:val="-1"/>
        </w:rPr>
        <w:t>p</w:t>
      </w:r>
      <w:r w:rsidRPr="00D138D3">
        <w:rPr>
          <w:spacing w:val="1"/>
        </w:rPr>
        <w:t>ro</w:t>
      </w:r>
      <w:r w:rsidRPr="00D138D3">
        <w:rPr>
          <w:spacing w:val="-1"/>
        </w:rPr>
        <w:t>v</w:t>
      </w:r>
      <w:r w:rsidRPr="00D138D3">
        <w:t>i</w:t>
      </w:r>
      <w:r w:rsidRPr="00D138D3">
        <w:rPr>
          <w:spacing w:val="1"/>
        </w:rPr>
        <w:t>d</w:t>
      </w:r>
      <w:r w:rsidRPr="00D138D3">
        <w:t>e</w:t>
      </w:r>
      <w:r w:rsidRPr="00D138D3">
        <w:rPr>
          <w:spacing w:val="-5"/>
        </w:rPr>
        <w:t xml:space="preserve"> </w:t>
      </w:r>
      <w:r w:rsidRPr="00D138D3">
        <w:rPr>
          <w:spacing w:val="1"/>
        </w:rPr>
        <w:t>o</w:t>
      </w:r>
      <w:r w:rsidRPr="00D138D3">
        <w:rPr>
          <w:spacing w:val="-1"/>
        </w:rPr>
        <w:t>p</w:t>
      </w:r>
      <w:r w:rsidRPr="00D138D3">
        <w:t>e</w:t>
      </w:r>
      <w:r w:rsidRPr="00D138D3">
        <w:rPr>
          <w:spacing w:val="1"/>
        </w:rPr>
        <w:t>r</w:t>
      </w:r>
      <w:r w:rsidRPr="00D138D3">
        <w:t>ati</w:t>
      </w:r>
      <w:r w:rsidRPr="00D138D3">
        <w:rPr>
          <w:spacing w:val="1"/>
        </w:rPr>
        <w:t>o</w:t>
      </w:r>
      <w:r w:rsidRPr="00D138D3">
        <w:rPr>
          <w:spacing w:val="-1"/>
        </w:rPr>
        <w:t>n</w:t>
      </w:r>
      <w:r w:rsidRPr="00D138D3">
        <w:t>al</w:t>
      </w:r>
      <w:r w:rsidRPr="00D138D3">
        <w:rPr>
          <w:spacing w:val="-9"/>
        </w:rPr>
        <w:t xml:space="preserve"> </w:t>
      </w:r>
      <w:r w:rsidRPr="00D138D3">
        <w:t>c</w:t>
      </w:r>
      <w:r w:rsidRPr="00D138D3">
        <w:rPr>
          <w:spacing w:val="1"/>
        </w:rPr>
        <w:t>o</w:t>
      </w:r>
      <w:r w:rsidRPr="00D138D3">
        <w:rPr>
          <w:spacing w:val="-1"/>
        </w:rPr>
        <w:t>v</w:t>
      </w:r>
      <w:r w:rsidRPr="00D138D3">
        <w:t>er</w:t>
      </w:r>
      <w:r w:rsidRPr="00D138D3">
        <w:rPr>
          <w:spacing w:val="-3"/>
        </w:rPr>
        <w:t xml:space="preserve"> </w:t>
      </w:r>
      <w:r w:rsidRPr="00D138D3">
        <w:rPr>
          <w:spacing w:val="-2"/>
        </w:rPr>
        <w:t>f</w:t>
      </w:r>
      <w:r w:rsidRPr="00D138D3">
        <w:rPr>
          <w:spacing w:val="1"/>
        </w:rPr>
        <w:t>o</w:t>
      </w:r>
      <w:r w:rsidRPr="00D138D3">
        <w:t>r</w:t>
      </w:r>
      <w:r w:rsidRPr="00D138D3">
        <w:rPr>
          <w:spacing w:val="-1"/>
        </w:rPr>
        <w:t xml:space="preserve"> </w:t>
      </w:r>
      <w:r w:rsidRPr="00D138D3">
        <w:t>a</w:t>
      </w:r>
      <w:r w:rsidRPr="00D138D3">
        <w:rPr>
          <w:spacing w:val="1"/>
        </w:rPr>
        <w:t>b</w:t>
      </w:r>
      <w:r w:rsidRPr="00D138D3">
        <w:rPr>
          <w:spacing w:val="-1"/>
        </w:rPr>
        <w:t>s</w:t>
      </w:r>
      <w:r w:rsidRPr="00D138D3">
        <w:t>e</w:t>
      </w:r>
      <w:r w:rsidRPr="00D138D3">
        <w:rPr>
          <w:spacing w:val="-1"/>
        </w:rPr>
        <w:t>n</w:t>
      </w:r>
      <w:r w:rsidRPr="00D138D3">
        <w:t>t</w:t>
      </w:r>
      <w:r w:rsidRPr="00D138D3">
        <w:rPr>
          <w:spacing w:val="-5"/>
        </w:rPr>
        <w:t xml:space="preserve"> </w:t>
      </w:r>
      <w:r w:rsidRPr="00D138D3">
        <w:t>S</w:t>
      </w:r>
      <w:r w:rsidRPr="00D138D3">
        <w:rPr>
          <w:spacing w:val="3"/>
        </w:rPr>
        <w:t>e</w:t>
      </w:r>
      <w:r w:rsidRPr="00D138D3">
        <w:rPr>
          <w:spacing w:val="-1"/>
        </w:rPr>
        <w:t>n</w:t>
      </w:r>
      <w:r w:rsidRPr="00D138D3">
        <w:rPr>
          <w:spacing w:val="2"/>
        </w:rPr>
        <w:t>i</w:t>
      </w:r>
      <w:r w:rsidRPr="00D138D3">
        <w:rPr>
          <w:spacing w:val="1"/>
        </w:rPr>
        <w:t>o</w:t>
      </w:r>
      <w:r w:rsidRPr="00D138D3">
        <w:t>r</w:t>
      </w:r>
      <w:r w:rsidRPr="00D138D3">
        <w:rPr>
          <w:spacing w:val="-4"/>
        </w:rPr>
        <w:t xml:space="preserve"> </w:t>
      </w:r>
      <w:r w:rsidRPr="00D138D3">
        <w:t>M</w:t>
      </w:r>
      <w:r w:rsidRPr="00D138D3">
        <w:rPr>
          <w:spacing w:val="1"/>
        </w:rPr>
        <w:t>a</w:t>
      </w:r>
      <w:r w:rsidRPr="00D138D3">
        <w:rPr>
          <w:spacing w:val="-1"/>
        </w:rPr>
        <w:t>n</w:t>
      </w:r>
      <w:r w:rsidRPr="00D138D3">
        <w:t>a</w:t>
      </w:r>
      <w:r w:rsidRPr="00D138D3">
        <w:rPr>
          <w:spacing w:val="-1"/>
        </w:rPr>
        <w:t>g</w:t>
      </w:r>
      <w:r w:rsidRPr="00D138D3">
        <w:rPr>
          <w:spacing w:val="8"/>
        </w:rPr>
        <w:t>e</w:t>
      </w:r>
      <w:r w:rsidRPr="00D138D3">
        <w:rPr>
          <w:spacing w:val="1"/>
        </w:rPr>
        <w:t>r</w:t>
      </w:r>
      <w:r w:rsidRPr="00D138D3">
        <w:rPr>
          <w:spacing w:val="-1"/>
        </w:rPr>
        <w:t>s</w:t>
      </w:r>
      <w:r w:rsidRPr="00D138D3">
        <w:t>.</w:t>
      </w:r>
    </w:p>
    <w:p w14:paraId="601460D4" w14:textId="77777777" w:rsidR="001A3D2D" w:rsidRPr="00D138D3" w:rsidRDefault="001A3D2D">
      <w:pPr>
        <w:spacing w:before="3" w:line="160" w:lineRule="exact"/>
        <w:rPr>
          <w:sz w:val="16"/>
          <w:szCs w:val="16"/>
        </w:rPr>
      </w:pPr>
    </w:p>
    <w:p w14:paraId="08D39FD4" w14:textId="77777777" w:rsidR="001A3D2D" w:rsidRPr="00D138D3" w:rsidRDefault="001A3D2D">
      <w:pPr>
        <w:spacing w:line="200" w:lineRule="exact"/>
      </w:pPr>
    </w:p>
    <w:p w14:paraId="39A73054" w14:textId="77777777" w:rsidR="001A3D2D" w:rsidRPr="00D138D3" w:rsidRDefault="00D138D3">
      <w:r w:rsidRPr="00D138D3">
        <w:rPr>
          <w:b/>
          <w:i/>
          <w:spacing w:val="3"/>
        </w:rPr>
        <w:t>Mo</w:t>
      </w:r>
      <w:r w:rsidRPr="00D138D3">
        <w:rPr>
          <w:b/>
          <w:i/>
          <w:spacing w:val="2"/>
        </w:rPr>
        <w:t>rt</w:t>
      </w:r>
      <w:r w:rsidRPr="00D138D3">
        <w:rPr>
          <w:b/>
          <w:i/>
          <w:spacing w:val="3"/>
        </w:rPr>
        <w:t>g</w:t>
      </w:r>
      <w:r w:rsidRPr="00D138D3">
        <w:rPr>
          <w:b/>
          <w:i/>
          <w:spacing w:val="1"/>
        </w:rPr>
        <w:t>a</w:t>
      </w:r>
      <w:r w:rsidRPr="00D138D3">
        <w:rPr>
          <w:b/>
          <w:i/>
          <w:spacing w:val="3"/>
        </w:rPr>
        <w:t>g</w:t>
      </w:r>
      <w:r w:rsidRPr="00D138D3">
        <w:rPr>
          <w:b/>
          <w:i/>
        </w:rPr>
        <w:t>e</w:t>
      </w:r>
      <w:r w:rsidRPr="00D138D3">
        <w:rPr>
          <w:b/>
          <w:i/>
          <w:spacing w:val="-3"/>
        </w:rPr>
        <w:t xml:space="preserve"> </w:t>
      </w:r>
      <w:r w:rsidRPr="00D138D3">
        <w:rPr>
          <w:b/>
          <w:i/>
          <w:spacing w:val="1"/>
        </w:rPr>
        <w:t>B</w:t>
      </w:r>
      <w:r w:rsidRPr="00D138D3">
        <w:rPr>
          <w:b/>
          <w:i/>
          <w:spacing w:val="2"/>
        </w:rPr>
        <w:t>r</w:t>
      </w:r>
      <w:r w:rsidRPr="00D138D3">
        <w:rPr>
          <w:b/>
          <w:i/>
          <w:spacing w:val="1"/>
        </w:rPr>
        <w:t>o</w:t>
      </w:r>
      <w:r w:rsidRPr="00D138D3">
        <w:rPr>
          <w:b/>
          <w:i/>
          <w:spacing w:val="3"/>
        </w:rPr>
        <w:t>ke</w:t>
      </w:r>
      <w:r w:rsidRPr="00D138D3">
        <w:rPr>
          <w:b/>
          <w:i/>
        </w:rPr>
        <w:t>r</w:t>
      </w:r>
      <w:r w:rsidRPr="00D138D3">
        <w:rPr>
          <w:b/>
          <w:i/>
          <w:spacing w:val="1"/>
        </w:rPr>
        <w:t xml:space="preserve"> </w:t>
      </w:r>
      <w:r w:rsidRPr="00D138D3">
        <w:rPr>
          <w:b/>
          <w:i/>
        </w:rPr>
        <w:t>-</w:t>
      </w:r>
      <w:r w:rsidRPr="00D138D3">
        <w:rPr>
          <w:b/>
          <w:i/>
          <w:spacing w:val="3"/>
        </w:rPr>
        <w:t xml:space="preserve"> Ma</w:t>
      </w:r>
      <w:r w:rsidRPr="00D138D3">
        <w:rPr>
          <w:b/>
          <w:i/>
          <w:spacing w:val="2"/>
        </w:rPr>
        <w:t>n</w:t>
      </w:r>
      <w:r w:rsidRPr="00D138D3">
        <w:rPr>
          <w:b/>
          <w:i/>
          <w:spacing w:val="3"/>
        </w:rPr>
        <w:t>c</w:t>
      </w:r>
      <w:r w:rsidRPr="00D138D3">
        <w:rPr>
          <w:b/>
          <w:i/>
          <w:spacing w:val="2"/>
        </w:rPr>
        <w:t>h</w:t>
      </w:r>
      <w:r w:rsidRPr="00D138D3">
        <w:rPr>
          <w:b/>
          <w:i/>
          <w:spacing w:val="3"/>
        </w:rPr>
        <w:t>e</w:t>
      </w:r>
      <w:r w:rsidRPr="00D138D3">
        <w:rPr>
          <w:b/>
          <w:i/>
          <w:spacing w:val="-1"/>
        </w:rPr>
        <w:t>s</w:t>
      </w:r>
      <w:r w:rsidRPr="00D138D3">
        <w:rPr>
          <w:b/>
          <w:i/>
          <w:spacing w:val="2"/>
        </w:rPr>
        <w:t>t</w:t>
      </w:r>
      <w:r w:rsidRPr="00D138D3">
        <w:rPr>
          <w:b/>
          <w:i/>
          <w:spacing w:val="3"/>
        </w:rPr>
        <w:t>e</w:t>
      </w:r>
      <w:r w:rsidRPr="00D138D3">
        <w:rPr>
          <w:b/>
          <w:i/>
        </w:rPr>
        <w:t>r</w:t>
      </w:r>
    </w:p>
    <w:p w14:paraId="5DF5D5B7" w14:textId="77777777" w:rsidR="001A3D2D" w:rsidRPr="00D138D3" w:rsidRDefault="00D138D3">
      <w:pPr>
        <w:spacing w:before="79"/>
      </w:pPr>
      <w:r w:rsidRPr="00D138D3">
        <w:t>A</w:t>
      </w:r>
      <w:r w:rsidRPr="00D138D3">
        <w:rPr>
          <w:spacing w:val="2"/>
        </w:rPr>
        <w:t>SS</w:t>
      </w:r>
      <w:r w:rsidRPr="00D138D3">
        <w:rPr>
          <w:spacing w:val="3"/>
        </w:rPr>
        <w:t>I</w:t>
      </w:r>
      <w:r w:rsidRPr="00D138D3">
        <w:rPr>
          <w:spacing w:val="2"/>
        </w:rPr>
        <w:t>S</w:t>
      </w:r>
      <w:r w:rsidRPr="00D138D3">
        <w:rPr>
          <w:spacing w:val="-11"/>
        </w:rPr>
        <w:t>T</w:t>
      </w:r>
      <w:r w:rsidRPr="00D138D3">
        <w:t>A</w:t>
      </w:r>
      <w:r w:rsidRPr="00D138D3">
        <w:rPr>
          <w:spacing w:val="3"/>
        </w:rPr>
        <w:t>N</w:t>
      </w:r>
      <w:r w:rsidRPr="00D138D3">
        <w:t>T</w:t>
      </w:r>
      <w:r w:rsidRPr="00D138D3">
        <w:rPr>
          <w:spacing w:val="-6"/>
        </w:rPr>
        <w:t xml:space="preserve"> </w:t>
      </w:r>
      <w:r w:rsidRPr="00D138D3">
        <w:rPr>
          <w:spacing w:val="3"/>
        </w:rPr>
        <w:t>M</w:t>
      </w:r>
      <w:r w:rsidRPr="00D138D3">
        <w:t>A</w:t>
      </w:r>
      <w:r w:rsidRPr="00D138D3">
        <w:rPr>
          <w:spacing w:val="5"/>
        </w:rPr>
        <w:t>N</w:t>
      </w:r>
      <w:r w:rsidRPr="00D138D3">
        <w:t>A</w:t>
      </w:r>
      <w:r w:rsidRPr="00D138D3">
        <w:rPr>
          <w:spacing w:val="3"/>
        </w:rPr>
        <w:t>GE</w:t>
      </w:r>
      <w:r w:rsidRPr="00D138D3">
        <w:t xml:space="preserve">R        </w:t>
      </w:r>
      <w:r w:rsidRPr="00D138D3">
        <w:rPr>
          <w:spacing w:val="18"/>
        </w:rPr>
        <w:t xml:space="preserve"> </w:t>
      </w:r>
      <w:r w:rsidRPr="00D138D3">
        <w:t>M</w:t>
      </w:r>
      <w:r w:rsidRPr="00D138D3">
        <w:rPr>
          <w:spacing w:val="3"/>
        </w:rPr>
        <w:t>a</w:t>
      </w:r>
      <w:r w:rsidRPr="00D138D3">
        <w:t>y</w:t>
      </w:r>
      <w:r w:rsidRPr="00D138D3">
        <w:rPr>
          <w:spacing w:val="-3"/>
        </w:rPr>
        <w:t xml:space="preserve"> </w:t>
      </w:r>
      <w:r w:rsidRPr="00D138D3">
        <w:rPr>
          <w:spacing w:val="3"/>
        </w:rPr>
        <w:t>200</w:t>
      </w:r>
      <w:r w:rsidRPr="00D138D3">
        <w:t>8</w:t>
      </w:r>
      <w:r w:rsidRPr="00D138D3">
        <w:rPr>
          <w:spacing w:val="1"/>
        </w:rPr>
        <w:t xml:space="preserve"> </w:t>
      </w:r>
      <w:r w:rsidRPr="00D138D3">
        <w:t>–</w:t>
      </w:r>
      <w:r w:rsidRPr="00D138D3">
        <w:rPr>
          <w:spacing w:val="3"/>
        </w:rPr>
        <w:t xml:space="preserve"> Marc</w:t>
      </w:r>
      <w:r w:rsidRPr="00D138D3">
        <w:t>h</w:t>
      </w:r>
      <w:r w:rsidRPr="00D138D3">
        <w:rPr>
          <w:spacing w:val="-4"/>
        </w:rPr>
        <w:t xml:space="preserve"> </w:t>
      </w:r>
      <w:r w:rsidRPr="00D138D3">
        <w:rPr>
          <w:spacing w:val="3"/>
        </w:rPr>
        <w:t>2</w:t>
      </w:r>
      <w:r w:rsidRPr="00D138D3">
        <w:rPr>
          <w:spacing w:val="1"/>
        </w:rPr>
        <w:t>0</w:t>
      </w:r>
      <w:r w:rsidRPr="00D138D3">
        <w:rPr>
          <w:spacing w:val="3"/>
        </w:rPr>
        <w:t>0</w:t>
      </w:r>
      <w:r w:rsidRPr="00D138D3">
        <w:t>9</w:t>
      </w:r>
    </w:p>
    <w:p w14:paraId="3B14A718" w14:textId="77777777" w:rsidR="001A3D2D" w:rsidRPr="00D138D3" w:rsidRDefault="001A3D2D">
      <w:pPr>
        <w:spacing w:before="8" w:line="220" w:lineRule="exact"/>
        <w:rPr>
          <w:sz w:val="22"/>
          <w:szCs w:val="22"/>
        </w:rPr>
      </w:pPr>
    </w:p>
    <w:p w14:paraId="225B26DA" w14:textId="77777777" w:rsidR="001A3D2D" w:rsidRPr="00D138D3" w:rsidRDefault="00D138D3">
      <w:r w:rsidRPr="00D138D3">
        <w:rPr>
          <w:spacing w:val="2"/>
        </w:rPr>
        <w:t>K</w:t>
      </w:r>
      <w:r w:rsidRPr="00D138D3">
        <w:rPr>
          <w:spacing w:val="3"/>
        </w:rPr>
        <w:t>E</w:t>
      </w:r>
      <w:r w:rsidRPr="00D138D3">
        <w:t>Y</w:t>
      </w:r>
      <w:r w:rsidRPr="00D138D3">
        <w:rPr>
          <w:spacing w:val="3"/>
        </w:rPr>
        <w:t xml:space="preserve"> </w:t>
      </w:r>
      <w:r w:rsidRPr="00D138D3">
        <w:rPr>
          <w:spacing w:val="2"/>
        </w:rPr>
        <w:t>SK</w:t>
      </w:r>
      <w:r w:rsidRPr="00D138D3">
        <w:rPr>
          <w:spacing w:val="5"/>
        </w:rPr>
        <w:t>I</w:t>
      </w:r>
      <w:r w:rsidRPr="00D138D3">
        <w:rPr>
          <w:spacing w:val="3"/>
        </w:rPr>
        <w:t>LL</w:t>
      </w:r>
      <w:r w:rsidRPr="00D138D3">
        <w:t xml:space="preserve">S </w:t>
      </w:r>
      <w:r w:rsidRPr="00D138D3">
        <w:rPr>
          <w:spacing w:val="2"/>
        </w:rPr>
        <w:t>AN</w:t>
      </w:r>
      <w:r w:rsidRPr="00D138D3">
        <w:t>D</w:t>
      </w:r>
      <w:r w:rsidRPr="00D138D3">
        <w:rPr>
          <w:spacing w:val="3"/>
        </w:rPr>
        <w:t xml:space="preserve"> </w:t>
      </w:r>
      <w:r w:rsidRPr="00D138D3">
        <w:rPr>
          <w:spacing w:val="4"/>
        </w:rPr>
        <w:t>C</w:t>
      </w:r>
      <w:r w:rsidRPr="00D138D3">
        <w:rPr>
          <w:spacing w:val="2"/>
        </w:rPr>
        <w:t>O</w:t>
      </w:r>
      <w:r w:rsidRPr="00D138D3">
        <w:rPr>
          <w:spacing w:val="3"/>
        </w:rPr>
        <w:t>M</w:t>
      </w:r>
      <w:r w:rsidRPr="00D138D3">
        <w:rPr>
          <w:spacing w:val="4"/>
        </w:rPr>
        <w:t>P</w:t>
      </w:r>
      <w:r w:rsidRPr="00D138D3">
        <w:rPr>
          <w:spacing w:val="5"/>
        </w:rPr>
        <w:t>ET</w:t>
      </w:r>
      <w:r w:rsidRPr="00D138D3">
        <w:rPr>
          <w:spacing w:val="3"/>
        </w:rPr>
        <w:t>E</w:t>
      </w:r>
      <w:r w:rsidRPr="00D138D3">
        <w:rPr>
          <w:spacing w:val="2"/>
        </w:rPr>
        <w:t>N</w:t>
      </w:r>
      <w:r w:rsidRPr="00D138D3">
        <w:rPr>
          <w:spacing w:val="1"/>
        </w:rPr>
        <w:t>C</w:t>
      </w:r>
      <w:r w:rsidRPr="00D138D3">
        <w:rPr>
          <w:spacing w:val="3"/>
        </w:rPr>
        <w:t>IE</w:t>
      </w:r>
      <w:r w:rsidRPr="00D138D3">
        <w:t>S</w:t>
      </w:r>
    </w:p>
    <w:p w14:paraId="1DEE3896" w14:textId="77777777" w:rsidR="001A3D2D" w:rsidRPr="00D138D3" w:rsidRDefault="001A3D2D">
      <w:pPr>
        <w:spacing w:before="13" w:line="220" w:lineRule="exact"/>
        <w:rPr>
          <w:sz w:val="22"/>
          <w:szCs w:val="22"/>
        </w:rPr>
      </w:pPr>
    </w:p>
    <w:p w14:paraId="56FD9F98" w14:textId="77777777" w:rsidR="001A3D2D" w:rsidRPr="00D138D3" w:rsidRDefault="00D138D3">
      <w:r w:rsidRPr="00D138D3">
        <w:rPr>
          <w:b/>
          <w:i/>
          <w:spacing w:val="1"/>
        </w:rPr>
        <w:t>B</w:t>
      </w:r>
      <w:r w:rsidRPr="00D138D3">
        <w:rPr>
          <w:b/>
          <w:i/>
          <w:spacing w:val="2"/>
        </w:rPr>
        <w:t>usin</w:t>
      </w:r>
      <w:r w:rsidRPr="00D138D3">
        <w:rPr>
          <w:b/>
          <w:i/>
          <w:spacing w:val="3"/>
        </w:rPr>
        <w:t>e</w:t>
      </w:r>
      <w:r w:rsidRPr="00D138D3">
        <w:rPr>
          <w:b/>
          <w:i/>
          <w:spacing w:val="2"/>
        </w:rPr>
        <w:t>s</w:t>
      </w:r>
      <w:r w:rsidRPr="00D138D3">
        <w:rPr>
          <w:b/>
          <w:i/>
        </w:rPr>
        <w:t>s</w:t>
      </w:r>
      <w:r w:rsidRPr="00D138D3">
        <w:rPr>
          <w:b/>
          <w:i/>
          <w:spacing w:val="-3"/>
        </w:rPr>
        <w:t xml:space="preserve"> </w:t>
      </w:r>
      <w:r w:rsidRPr="00D138D3">
        <w:rPr>
          <w:b/>
          <w:i/>
          <w:spacing w:val="3"/>
        </w:rPr>
        <w:t>deve</w:t>
      </w:r>
      <w:r w:rsidRPr="00D138D3">
        <w:rPr>
          <w:b/>
          <w:i/>
          <w:spacing w:val="2"/>
        </w:rPr>
        <w:t>l</w:t>
      </w:r>
      <w:r w:rsidRPr="00D138D3">
        <w:rPr>
          <w:b/>
          <w:i/>
          <w:spacing w:val="3"/>
        </w:rPr>
        <w:t>o</w:t>
      </w:r>
      <w:r w:rsidRPr="00D138D3">
        <w:rPr>
          <w:b/>
          <w:i/>
          <w:spacing w:val="1"/>
        </w:rPr>
        <w:t>p</w:t>
      </w:r>
      <w:r w:rsidRPr="00D138D3">
        <w:rPr>
          <w:b/>
          <w:i/>
          <w:spacing w:val="6"/>
        </w:rPr>
        <w:t>m</w:t>
      </w:r>
      <w:r w:rsidRPr="00D138D3">
        <w:rPr>
          <w:b/>
          <w:i/>
          <w:spacing w:val="3"/>
        </w:rPr>
        <w:t>e</w:t>
      </w:r>
      <w:r w:rsidRPr="00D138D3">
        <w:rPr>
          <w:b/>
          <w:i/>
          <w:spacing w:val="2"/>
        </w:rPr>
        <w:t>n</w:t>
      </w:r>
      <w:r w:rsidRPr="00D138D3">
        <w:rPr>
          <w:b/>
          <w:i/>
        </w:rPr>
        <w:t>t</w:t>
      </w:r>
      <w:r w:rsidRPr="00D138D3">
        <w:rPr>
          <w:b/>
          <w:i/>
          <w:spacing w:val="-4"/>
        </w:rPr>
        <w:t xml:space="preserve"> </w:t>
      </w:r>
      <w:r w:rsidRPr="00D138D3">
        <w:rPr>
          <w:b/>
          <w:i/>
          <w:spacing w:val="3"/>
        </w:rPr>
        <w:t>a</w:t>
      </w:r>
      <w:r w:rsidRPr="00D138D3">
        <w:rPr>
          <w:b/>
          <w:i/>
          <w:spacing w:val="2"/>
        </w:rPr>
        <w:t>ttri</w:t>
      </w:r>
      <w:r w:rsidRPr="00D138D3">
        <w:rPr>
          <w:b/>
          <w:i/>
          <w:spacing w:val="1"/>
        </w:rPr>
        <w:t>b</w:t>
      </w:r>
      <w:r w:rsidRPr="00D138D3">
        <w:rPr>
          <w:b/>
          <w:i/>
          <w:spacing w:val="2"/>
        </w:rPr>
        <w:t>ut</w:t>
      </w:r>
      <w:r w:rsidRPr="00D138D3">
        <w:rPr>
          <w:b/>
          <w:i/>
          <w:spacing w:val="3"/>
        </w:rPr>
        <w:t>e</w:t>
      </w:r>
      <w:r w:rsidRPr="00D138D3">
        <w:rPr>
          <w:b/>
          <w:i/>
        </w:rPr>
        <w:t>s</w:t>
      </w:r>
    </w:p>
    <w:p w14:paraId="5AE06089" w14:textId="77777777" w:rsidR="001A3D2D" w:rsidRPr="00D138D3" w:rsidRDefault="001A3D2D">
      <w:pPr>
        <w:spacing w:before="7" w:line="100" w:lineRule="exact"/>
        <w:rPr>
          <w:sz w:val="11"/>
          <w:szCs w:val="11"/>
        </w:rPr>
      </w:pPr>
    </w:p>
    <w:p w14:paraId="6CE44B32" w14:textId="77777777" w:rsidR="001A3D2D" w:rsidRPr="00D138D3" w:rsidRDefault="00D138D3">
      <w:r w:rsidRPr="00D138D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138D3">
        <w:t>E</w:t>
      </w:r>
      <w:r w:rsidRPr="00D138D3">
        <w:rPr>
          <w:spacing w:val="-1"/>
        </w:rPr>
        <w:t>s</w:t>
      </w:r>
      <w:r w:rsidRPr="00D138D3">
        <w:t>ta</w:t>
      </w:r>
      <w:r w:rsidRPr="00D138D3">
        <w:rPr>
          <w:spacing w:val="1"/>
        </w:rPr>
        <w:t>b</w:t>
      </w:r>
      <w:r w:rsidRPr="00D138D3">
        <w:t>li</w:t>
      </w:r>
      <w:r w:rsidRPr="00D138D3">
        <w:rPr>
          <w:spacing w:val="1"/>
        </w:rPr>
        <w:t>s</w:t>
      </w:r>
      <w:r w:rsidRPr="00D138D3">
        <w:rPr>
          <w:spacing w:val="-1"/>
        </w:rPr>
        <w:t>h</w:t>
      </w:r>
      <w:r w:rsidRPr="00D138D3">
        <w:t>i</w:t>
      </w:r>
      <w:r w:rsidRPr="00D138D3">
        <w:rPr>
          <w:spacing w:val="1"/>
        </w:rPr>
        <w:t>n</w:t>
      </w:r>
      <w:r w:rsidRPr="00D138D3">
        <w:t>g</w:t>
      </w:r>
      <w:r w:rsidRPr="00D138D3">
        <w:rPr>
          <w:spacing w:val="-11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-1"/>
        </w:rPr>
        <w:t>n</w:t>
      </w:r>
      <w:r w:rsidRPr="00D138D3">
        <w:t>d</w:t>
      </w:r>
      <w:r w:rsidRPr="00D138D3">
        <w:rPr>
          <w:spacing w:val="-2"/>
        </w:rPr>
        <w:t xml:space="preserve"> </w:t>
      </w:r>
      <w:r w:rsidRPr="00D138D3">
        <w:rPr>
          <w:spacing w:val="2"/>
        </w:rPr>
        <w:t>i</w:t>
      </w:r>
      <w:r w:rsidRPr="00D138D3">
        <w:rPr>
          <w:spacing w:val="-4"/>
        </w:rPr>
        <w:t>m</w:t>
      </w:r>
      <w:r w:rsidRPr="00D138D3">
        <w:rPr>
          <w:spacing w:val="1"/>
        </w:rPr>
        <w:t>p</w:t>
      </w:r>
      <w:r w:rsidRPr="00D138D3">
        <w:t>l</w:t>
      </w:r>
      <w:r w:rsidRPr="00D138D3">
        <w:rPr>
          <w:spacing w:val="2"/>
        </w:rPr>
        <w:t>e</w:t>
      </w:r>
      <w:r w:rsidRPr="00D138D3">
        <w:rPr>
          <w:spacing w:val="-1"/>
        </w:rPr>
        <w:t>m</w:t>
      </w:r>
      <w:r w:rsidRPr="00D138D3">
        <w:t>e</w:t>
      </w:r>
      <w:r w:rsidRPr="00D138D3">
        <w:rPr>
          <w:spacing w:val="-1"/>
        </w:rPr>
        <w:t>n</w:t>
      </w:r>
      <w:r w:rsidRPr="00D138D3">
        <w:rPr>
          <w:spacing w:val="2"/>
        </w:rPr>
        <w:t>t</w:t>
      </w:r>
      <w:r w:rsidRPr="00D138D3">
        <w:t>i</w:t>
      </w:r>
      <w:r w:rsidRPr="00D138D3">
        <w:rPr>
          <w:spacing w:val="1"/>
        </w:rPr>
        <w:t>n</w:t>
      </w:r>
      <w:r w:rsidRPr="00D138D3">
        <w:t>g</w:t>
      </w:r>
      <w:r w:rsidRPr="00D138D3">
        <w:rPr>
          <w:spacing w:val="-12"/>
        </w:rPr>
        <w:t xml:space="preserve"> </w:t>
      </w:r>
      <w:r w:rsidRPr="00D138D3">
        <w:rPr>
          <w:spacing w:val="-1"/>
        </w:rPr>
        <w:t>g</w:t>
      </w:r>
      <w:r w:rsidRPr="00D138D3">
        <w:rPr>
          <w:spacing w:val="1"/>
        </w:rPr>
        <w:t>o</w:t>
      </w:r>
      <w:r w:rsidRPr="00D138D3">
        <w:t>als</w:t>
      </w:r>
      <w:r w:rsidRPr="00D138D3">
        <w:rPr>
          <w:spacing w:val="-4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-1"/>
        </w:rPr>
        <w:t>n</w:t>
      </w:r>
      <w:r w:rsidRPr="00D138D3">
        <w:t>d</w:t>
      </w:r>
      <w:r w:rsidRPr="00D138D3">
        <w:rPr>
          <w:spacing w:val="-2"/>
        </w:rPr>
        <w:t xml:space="preserve"> </w:t>
      </w:r>
      <w:r w:rsidRPr="00D138D3">
        <w:rPr>
          <w:spacing w:val="1"/>
        </w:rPr>
        <w:t>ob</w:t>
      </w:r>
      <w:r w:rsidRPr="00D138D3">
        <w:rPr>
          <w:spacing w:val="2"/>
        </w:rPr>
        <w:t>j</w:t>
      </w:r>
      <w:r w:rsidRPr="00D138D3">
        <w:t>e</w:t>
      </w:r>
      <w:r w:rsidRPr="00D138D3">
        <w:rPr>
          <w:spacing w:val="1"/>
        </w:rPr>
        <w:t>c</w:t>
      </w:r>
      <w:r w:rsidRPr="00D138D3">
        <w:t>ti</w:t>
      </w:r>
      <w:r w:rsidRPr="00D138D3">
        <w:rPr>
          <w:spacing w:val="-2"/>
        </w:rPr>
        <w:t>v</w:t>
      </w:r>
      <w:r w:rsidRPr="00D138D3">
        <w:t>e</w:t>
      </w:r>
      <w:r w:rsidRPr="00D138D3">
        <w:rPr>
          <w:spacing w:val="4"/>
        </w:rPr>
        <w:t>s</w:t>
      </w:r>
      <w:r w:rsidRPr="00D138D3">
        <w:t>.</w:t>
      </w:r>
    </w:p>
    <w:p w14:paraId="0D25BECB" w14:textId="77777777" w:rsidR="001A3D2D" w:rsidRPr="00D138D3" w:rsidRDefault="00D138D3">
      <w:pPr>
        <w:spacing w:before="1"/>
      </w:pPr>
      <w:r w:rsidRPr="00D138D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138D3">
        <w:t>K</w:t>
      </w:r>
      <w:r w:rsidRPr="00D138D3">
        <w:rPr>
          <w:spacing w:val="-1"/>
        </w:rPr>
        <w:t>n</w:t>
      </w:r>
      <w:r w:rsidRPr="00D138D3">
        <w:rPr>
          <w:spacing w:val="3"/>
        </w:rPr>
        <w:t>o</w:t>
      </w:r>
      <w:r w:rsidRPr="00D138D3">
        <w:rPr>
          <w:spacing w:val="-2"/>
        </w:rPr>
        <w:t>w</w:t>
      </w:r>
      <w:r w:rsidRPr="00D138D3">
        <w:t>le</w:t>
      </w:r>
      <w:r w:rsidRPr="00D138D3">
        <w:rPr>
          <w:spacing w:val="1"/>
        </w:rPr>
        <w:t>d</w:t>
      </w:r>
      <w:r w:rsidRPr="00D138D3">
        <w:rPr>
          <w:spacing w:val="-1"/>
        </w:rPr>
        <w:t>g</w:t>
      </w:r>
      <w:r w:rsidRPr="00D138D3">
        <w:t>e</w:t>
      </w:r>
      <w:r w:rsidRPr="00D138D3">
        <w:rPr>
          <w:spacing w:val="-8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-1"/>
        </w:rPr>
        <w:t>n</w:t>
      </w:r>
      <w:r w:rsidRPr="00D138D3">
        <w:t>d</w:t>
      </w:r>
      <w:r w:rsidRPr="00D138D3">
        <w:rPr>
          <w:spacing w:val="-2"/>
        </w:rPr>
        <w:t xml:space="preserve"> </w:t>
      </w:r>
      <w:r w:rsidRPr="00D138D3">
        <w:rPr>
          <w:spacing w:val="1"/>
        </w:rPr>
        <w:t>u</w:t>
      </w:r>
      <w:r w:rsidRPr="00D138D3">
        <w:rPr>
          <w:spacing w:val="-1"/>
        </w:rPr>
        <w:t>n</w:t>
      </w:r>
      <w:r w:rsidRPr="00D138D3">
        <w:rPr>
          <w:spacing w:val="1"/>
        </w:rPr>
        <w:t>d</w:t>
      </w:r>
      <w:r w:rsidRPr="00D138D3">
        <w:t>e</w:t>
      </w:r>
      <w:r w:rsidRPr="00D138D3">
        <w:rPr>
          <w:spacing w:val="1"/>
        </w:rPr>
        <w:t>r</w:t>
      </w:r>
      <w:r w:rsidRPr="00D138D3">
        <w:rPr>
          <w:spacing w:val="-1"/>
        </w:rPr>
        <w:t>s</w:t>
      </w:r>
      <w:r w:rsidRPr="00D138D3">
        <w:t>ta</w:t>
      </w:r>
      <w:r w:rsidRPr="00D138D3">
        <w:rPr>
          <w:spacing w:val="-1"/>
        </w:rPr>
        <w:t>n</w:t>
      </w:r>
      <w:r w:rsidRPr="00D138D3">
        <w:rPr>
          <w:spacing w:val="1"/>
        </w:rPr>
        <w:t>d</w:t>
      </w:r>
      <w:r w:rsidRPr="00D138D3">
        <w:rPr>
          <w:spacing w:val="2"/>
        </w:rPr>
        <w:t>i</w:t>
      </w:r>
      <w:r w:rsidRPr="00D138D3">
        <w:rPr>
          <w:spacing w:val="-1"/>
        </w:rPr>
        <w:t>n</w:t>
      </w:r>
      <w:r w:rsidRPr="00D138D3">
        <w:t>g</w:t>
      </w:r>
      <w:r w:rsidRPr="00D138D3">
        <w:rPr>
          <w:spacing w:val="-10"/>
        </w:rPr>
        <w:t xml:space="preserve"> </w:t>
      </w:r>
      <w:r w:rsidRPr="00D138D3">
        <w:rPr>
          <w:spacing w:val="1"/>
        </w:rPr>
        <w:t>o</w:t>
      </w:r>
      <w:r w:rsidRPr="00D138D3">
        <w:t>f</w:t>
      </w:r>
      <w:r w:rsidRPr="00D138D3">
        <w:rPr>
          <w:spacing w:val="-3"/>
        </w:rPr>
        <w:t xml:space="preserve"> </w:t>
      </w:r>
      <w:r w:rsidRPr="00D138D3">
        <w:t>t</w:t>
      </w:r>
      <w:r w:rsidRPr="00D138D3">
        <w:rPr>
          <w:spacing w:val="-1"/>
        </w:rPr>
        <w:t>h</w:t>
      </w:r>
      <w:r w:rsidRPr="00D138D3">
        <w:t>e</w:t>
      </w:r>
      <w:r w:rsidRPr="00D138D3">
        <w:rPr>
          <w:spacing w:val="-1"/>
        </w:rPr>
        <w:t xml:space="preserve"> </w:t>
      </w:r>
      <w:r w:rsidRPr="00D138D3">
        <w:rPr>
          <w:spacing w:val="1"/>
        </w:rPr>
        <w:t>f</w:t>
      </w:r>
      <w:r w:rsidRPr="00D138D3">
        <w:t>i</w:t>
      </w:r>
      <w:r w:rsidRPr="00D138D3">
        <w:rPr>
          <w:spacing w:val="-1"/>
        </w:rPr>
        <w:t>n</w:t>
      </w:r>
      <w:r w:rsidRPr="00D138D3">
        <w:rPr>
          <w:spacing w:val="3"/>
        </w:rPr>
        <w:t>a</w:t>
      </w:r>
      <w:r w:rsidRPr="00D138D3">
        <w:rPr>
          <w:spacing w:val="-1"/>
        </w:rPr>
        <w:t>n</w:t>
      </w:r>
      <w:r w:rsidRPr="00D138D3">
        <w:t>cial</w:t>
      </w:r>
      <w:r w:rsidRPr="00D138D3">
        <w:rPr>
          <w:spacing w:val="-6"/>
        </w:rPr>
        <w:t xml:space="preserve"> </w:t>
      </w:r>
      <w:r w:rsidRPr="00D138D3">
        <w:rPr>
          <w:spacing w:val="2"/>
        </w:rPr>
        <w:t>i</w:t>
      </w:r>
      <w:r w:rsidRPr="00D138D3">
        <w:rPr>
          <w:spacing w:val="1"/>
        </w:rPr>
        <w:t>n</w:t>
      </w:r>
      <w:r w:rsidRPr="00D138D3">
        <w:rPr>
          <w:spacing w:val="3"/>
        </w:rPr>
        <w:t>f</w:t>
      </w:r>
      <w:r w:rsidRPr="00D138D3">
        <w:rPr>
          <w:spacing w:val="1"/>
        </w:rPr>
        <w:t>o</w:t>
      </w:r>
      <w:r w:rsidRPr="00D138D3">
        <w:rPr>
          <w:spacing w:val="3"/>
        </w:rPr>
        <w:t>r</w:t>
      </w:r>
      <w:r w:rsidRPr="00D138D3">
        <w:rPr>
          <w:spacing w:val="-4"/>
        </w:rPr>
        <w:t>m</w:t>
      </w:r>
      <w:r w:rsidRPr="00D138D3">
        <w:t>ati</w:t>
      </w:r>
      <w:r w:rsidRPr="00D138D3">
        <w:rPr>
          <w:spacing w:val="3"/>
        </w:rPr>
        <w:t>o</w:t>
      </w:r>
      <w:r w:rsidRPr="00D138D3">
        <w:t>n</w:t>
      </w:r>
      <w:r w:rsidRPr="00D138D3">
        <w:rPr>
          <w:spacing w:val="-10"/>
        </w:rPr>
        <w:t xml:space="preserve"> </w:t>
      </w:r>
      <w:r w:rsidRPr="00D138D3">
        <w:t>t</w:t>
      </w:r>
      <w:r w:rsidRPr="00D138D3">
        <w:rPr>
          <w:spacing w:val="2"/>
        </w:rPr>
        <w:t>e</w:t>
      </w:r>
      <w:r w:rsidRPr="00D138D3">
        <w:t>c</w:t>
      </w:r>
      <w:r w:rsidRPr="00D138D3">
        <w:rPr>
          <w:spacing w:val="-1"/>
        </w:rPr>
        <w:t>hn</w:t>
      </w:r>
      <w:r w:rsidRPr="00D138D3">
        <w:rPr>
          <w:spacing w:val="1"/>
        </w:rPr>
        <w:t>o</w:t>
      </w:r>
      <w:r w:rsidRPr="00D138D3">
        <w:t>l</w:t>
      </w:r>
      <w:r w:rsidRPr="00D138D3">
        <w:rPr>
          <w:spacing w:val="1"/>
        </w:rPr>
        <w:t>ogy</w:t>
      </w:r>
      <w:r w:rsidRPr="00D138D3">
        <w:t>.</w:t>
      </w:r>
    </w:p>
    <w:p w14:paraId="7C152E82" w14:textId="77777777" w:rsidR="001A3D2D" w:rsidRPr="00D138D3" w:rsidRDefault="00D138D3">
      <w:pPr>
        <w:spacing w:before="1"/>
      </w:pPr>
      <w:r w:rsidRPr="00D138D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138D3">
        <w:rPr>
          <w:spacing w:val="2"/>
        </w:rPr>
        <w:t>P</w:t>
      </w:r>
      <w:r w:rsidRPr="00D138D3">
        <w:rPr>
          <w:spacing w:val="1"/>
        </w:rPr>
        <w:t>ro</w:t>
      </w:r>
      <w:r w:rsidRPr="00D138D3">
        <w:rPr>
          <w:spacing w:val="-1"/>
        </w:rPr>
        <w:t>v</w:t>
      </w:r>
      <w:r w:rsidRPr="00D138D3">
        <w:t>en</w:t>
      </w:r>
      <w:r w:rsidRPr="00D138D3">
        <w:rPr>
          <w:spacing w:val="-7"/>
        </w:rPr>
        <w:t xml:space="preserve"> </w:t>
      </w:r>
      <w:r w:rsidRPr="00D138D3">
        <w:t>tra</w:t>
      </w:r>
      <w:r w:rsidRPr="00D138D3">
        <w:rPr>
          <w:spacing w:val="1"/>
        </w:rPr>
        <w:t>c</w:t>
      </w:r>
      <w:r w:rsidRPr="00D138D3">
        <w:t>k</w:t>
      </w:r>
      <w:r w:rsidRPr="00D138D3">
        <w:rPr>
          <w:spacing w:val="-5"/>
        </w:rPr>
        <w:t xml:space="preserve"> </w:t>
      </w:r>
      <w:r w:rsidRPr="00D138D3">
        <w:rPr>
          <w:spacing w:val="1"/>
        </w:rPr>
        <w:t>r</w:t>
      </w:r>
      <w:r w:rsidRPr="00D138D3">
        <w:t>e</w:t>
      </w:r>
      <w:r w:rsidRPr="00D138D3">
        <w:rPr>
          <w:spacing w:val="1"/>
        </w:rPr>
        <w:t>cor</w:t>
      </w:r>
      <w:r w:rsidRPr="00D138D3">
        <w:t>d</w:t>
      </w:r>
      <w:r w:rsidRPr="00D138D3">
        <w:rPr>
          <w:spacing w:val="-4"/>
        </w:rPr>
        <w:t xml:space="preserve"> </w:t>
      </w:r>
      <w:r w:rsidRPr="00D138D3">
        <w:rPr>
          <w:spacing w:val="1"/>
        </w:rPr>
        <w:t>o</w:t>
      </w:r>
      <w:r w:rsidRPr="00D138D3">
        <w:t>f</w:t>
      </w:r>
      <w:r w:rsidRPr="00D138D3">
        <w:rPr>
          <w:spacing w:val="-3"/>
        </w:rPr>
        <w:t xml:space="preserve"> </w:t>
      </w:r>
      <w:r w:rsidRPr="00D138D3">
        <w:rPr>
          <w:spacing w:val="1"/>
        </w:rPr>
        <w:t>d</w:t>
      </w:r>
      <w:r w:rsidRPr="00D138D3">
        <w:t>e</w:t>
      </w:r>
      <w:r w:rsidRPr="00D138D3">
        <w:rPr>
          <w:spacing w:val="-1"/>
        </w:rPr>
        <w:t>v</w:t>
      </w:r>
      <w:r w:rsidRPr="00D138D3">
        <w:t>el</w:t>
      </w:r>
      <w:r w:rsidRPr="00D138D3">
        <w:rPr>
          <w:spacing w:val="-1"/>
        </w:rPr>
        <w:t>o</w:t>
      </w:r>
      <w:r w:rsidRPr="00D138D3">
        <w:rPr>
          <w:spacing w:val="1"/>
        </w:rPr>
        <w:t>p</w:t>
      </w:r>
      <w:r w:rsidRPr="00D138D3">
        <w:t>i</w:t>
      </w:r>
      <w:r w:rsidRPr="00D138D3">
        <w:rPr>
          <w:spacing w:val="-1"/>
        </w:rPr>
        <w:t>n</w:t>
      </w:r>
      <w:r w:rsidRPr="00D138D3">
        <w:t>g</w:t>
      </w:r>
      <w:r w:rsidRPr="00D138D3">
        <w:rPr>
          <w:spacing w:val="-10"/>
        </w:rPr>
        <w:t xml:space="preserve"> </w:t>
      </w:r>
      <w:r w:rsidRPr="00D138D3">
        <w:rPr>
          <w:spacing w:val="3"/>
        </w:rPr>
        <w:t>a</w:t>
      </w:r>
      <w:r w:rsidRPr="00D138D3">
        <w:rPr>
          <w:spacing w:val="-1"/>
        </w:rPr>
        <w:t>n</w:t>
      </w:r>
      <w:r w:rsidRPr="00D138D3">
        <w:t>d</w:t>
      </w:r>
      <w:r w:rsidRPr="00D138D3">
        <w:rPr>
          <w:spacing w:val="-2"/>
        </w:rPr>
        <w:t xml:space="preserve"> </w:t>
      </w:r>
      <w:r w:rsidRPr="00D138D3">
        <w:rPr>
          <w:spacing w:val="2"/>
        </w:rPr>
        <w:t>i</w:t>
      </w:r>
      <w:r w:rsidRPr="00D138D3">
        <w:rPr>
          <w:spacing w:val="-4"/>
        </w:rPr>
        <w:t>m</w:t>
      </w:r>
      <w:r w:rsidRPr="00D138D3">
        <w:rPr>
          <w:spacing w:val="1"/>
        </w:rPr>
        <w:t>p</w:t>
      </w:r>
      <w:r w:rsidRPr="00D138D3">
        <w:t>l</w:t>
      </w:r>
      <w:r w:rsidRPr="00D138D3">
        <w:rPr>
          <w:spacing w:val="2"/>
        </w:rPr>
        <w:t>e</w:t>
      </w:r>
      <w:r w:rsidRPr="00D138D3">
        <w:rPr>
          <w:spacing w:val="-1"/>
        </w:rPr>
        <w:t>m</w:t>
      </w:r>
      <w:r w:rsidRPr="00D138D3">
        <w:t>e</w:t>
      </w:r>
      <w:r w:rsidRPr="00D138D3">
        <w:rPr>
          <w:spacing w:val="1"/>
        </w:rPr>
        <w:t>n</w:t>
      </w:r>
      <w:r w:rsidRPr="00D138D3">
        <w:t>ti</w:t>
      </w:r>
      <w:r w:rsidRPr="00D138D3">
        <w:rPr>
          <w:spacing w:val="1"/>
        </w:rPr>
        <w:t>n</w:t>
      </w:r>
      <w:r w:rsidRPr="00D138D3">
        <w:t>g</w:t>
      </w:r>
      <w:r w:rsidRPr="00D138D3">
        <w:rPr>
          <w:spacing w:val="-12"/>
        </w:rPr>
        <w:t xml:space="preserve"> </w:t>
      </w:r>
      <w:r w:rsidRPr="00D138D3">
        <w:rPr>
          <w:spacing w:val="1"/>
        </w:rPr>
        <w:t>bu</w:t>
      </w:r>
      <w:r w:rsidRPr="00D138D3">
        <w:rPr>
          <w:spacing w:val="-1"/>
        </w:rPr>
        <w:t>s</w:t>
      </w:r>
      <w:r w:rsidRPr="00D138D3">
        <w:rPr>
          <w:spacing w:val="2"/>
        </w:rPr>
        <w:t>i</w:t>
      </w:r>
      <w:r w:rsidRPr="00D138D3">
        <w:rPr>
          <w:spacing w:val="-1"/>
        </w:rPr>
        <w:t>n</w:t>
      </w:r>
      <w:r w:rsidRPr="00D138D3">
        <w:rPr>
          <w:spacing w:val="3"/>
        </w:rPr>
        <w:t>e</w:t>
      </w:r>
      <w:r w:rsidRPr="00D138D3">
        <w:rPr>
          <w:spacing w:val="-1"/>
        </w:rPr>
        <w:t>s</w:t>
      </w:r>
      <w:r w:rsidRPr="00D138D3">
        <w:t>s</w:t>
      </w:r>
      <w:r w:rsidRPr="00D138D3">
        <w:rPr>
          <w:spacing w:val="-7"/>
        </w:rPr>
        <w:t xml:space="preserve"> </w:t>
      </w:r>
      <w:r w:rsidRPr="00D138D3">
        <w:rPr>
          <w:spacing w:val="-1"/>
        </w:rPr>
        <w:t>s</w:t>
      </w:r>
      <w:r w:rsidRPr="00D138D3">
        <w:t>trat</w:t>
      </w:r>
      <w:r w:rsidRPr="00D138D3">
        <w:rPr>
          <w:spacing w:val="3"/>
        </w:rPr>
        <w:t>e</w:t>
      </w:r>
      <w:r w:rsidRPr="00D138D3">
        <w:rPr>
          <w:spacing w:val="-1"/>
        </w:rPr>
        <w:t>g</w:t>
      </w:r>
      <w:r w:rsidRPr="00D138D3">
        <w:t>ies.</w:t>
      </w:r>
    </w:p>
    <w:p w14:paraId="53A63D57" w14:textId="77777777" w:rsidR="001A3D2D" w:rsidRPr="00D138D3" w:rsidRDefault="00D138D3">
      <w:pPr>
        <w:spacing w:before="1"/>
      </w:pPr>
      <w:r w:rsidRPr="00D138D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138D3">
        <w:t>Ha</w:t>
      </w:r>
      <w:r w:rsidRPr="00D138D3">
        <w:rPr>
          <w:spacing w:val="-1"/>
        </w:rPr>
        <w:t>v</w:t>
      </w:r>
      <w:r w:rsidRPr="00D138D3">
        <w:rPr>
          <w:spacing w:val="2"/>
        </w:rPr>
        <w:t>i</w:t>
      </w:r>
      <w:r w:rsidRPr="00D138D3">
        <w:rPr>
          <w:spacing w:val="-1"/>
        </w:rPr>
        <w:t>n</w:t>
      </w:r>
      <w:r w:rsidRPr="00D138D3">
        <w:t>g</w:t>
      </w:r>
      <w:r w:rsidRPr="00D138D3">
        <w:rPr>
          <w:spacing w:val="43"/>
        </w:rPr>
        <w:t xml:space="preserve"> </w:t>
      </w:r>
      <w:r w:rsidRPr="00D138D3">
        <w:t>a</w:t>
      </w:r>
      <w:r w:rsidRPr="00D138D3">
        <w:rPr>
          <w:spacing w:val="2"/>
        </w:rPr>
        <w:t xml:space="preserve"> </w:t>
      </w:r>
      <w:r w:rsidRPr="00D138D3">
        <w:rPr>
          <w:spacing w:val="-1"/>
        </w:rPr>
        <w:t>m</w:t>
      </w:r>
      <w:r w:rsidRPr="00D138D3">
        <w:t>at</w:t>
      </w:r>
      <w:r w:rsidRPr="00D138D3">
        <w:rPr>
          <w:spacing w:val="-1"/>
        </w:rPr>
        <w:t>u</w:t>
      </w:r>
      <w:r w:rsidRPr="00D138D3">
        <w:rPr>
          <w:spacing w:val="1"/>
        </w:rPr>
        <w:t>r</w:t>
      </w:r>
      <w:r w:rsidRPr="00D138D3">
        <w:t>e</w:t>
      </w:r>
      <w:r w:rsidRPr="00D138D3">
        <w:rPr>
          <w:spacing w:val="-5"/>
        </w:rPr>
        <w:t xml:space="preserve"> </w:t>
      </w:r>
      <w:r w:rsidRPr="00D138D3">
        <w:t>a</w:t>
      </w:r>
      <w:r w:rsidRPr="00D138D3">
        <w:rPr>
          <w:spacing w:val="1"/>
        </w:rPr>
        <w:t>ppro</w:t>
      </w:r>
      <w:r w:rsidRPr="00D138D3">
        <w:t>a</w:t>
      </w:r>
      <w:r w:rsidRPr="00D138D3">
        <w:rPr>
          <w:spacing w:val="1"/>
        </w:rPr>
        <w:t>c</w:t>
      </w:r>
      <w:r w:rsidRPr="00D138D3">
        <w:t>h</w:t>
      </w:r>
      <w:r w:rsidRPr="00D138D3">
        <w:rPr>
          <w:spacing w:val="-8"/>
        </w:rPr>
        <w:t xml:space="preserve"> </w:t>
      </w:r>
      <w:r w:rsidRPr="00D138D3">
        <w:t>to</w:t>
      </w:r>
      <w:r w:rsidRPr="00D138D3">
        <w:rPr>
          <w:spacing w:val="-1"/>
        </w:rPr>
        <w:t xml:space="preserve"> s</w:t>
      </w:r>
      <w:r w:rsidRPr="00D138D3">
        <w:t>e</w:t>
      </w:r>
      <w:r w:rsidRPr="00D138D3">
        <w:rPr>
          <w:spacing w:val="3"/>
        </w:rPr>
        <w:t>t</w:t>
      </w:r>
      <w:r w:rsidRPr="00D138D3">
        <w:rPr>
          <w:spacing w:val="-2"/>
        </w:rPr>
        <w:t>-</w:t>
      </w:r>
      <w:r w:rsidRPr="00D138D3">
        <w:rPr>
          <w:spacing w:val="1"/>
        </w:rPr>
        <w:t>b</w:t>
      </w:r>
      <w:r w:rsidRPr="00D138D3">
        <w:t>a</w:t>
      </w:r>
      <w:r w:rsidRPr="00D138D3">
        <w:rPr>
          <w:spacing w:val="3"/>
        </w:rPr>
        <w:t>c</w:t>
      </w:r>
      <w:r w:rsidRPr="00D138D3">
        <w:rPr>
          <w:spacing w:val="-1"/>
        </w:rPr>
        <w:t>ks</w:t>
      </w:r>
      <w:r w:rsidRPr="00D138D3">
        <w:t>.</w:t>
      </w:r>
    </w:p>
    <w:p w14:paraId="2B8C2639" w14:textId="77777777" w:rsidR="001A3D2D" w:rsidRPr="00D138D3" w:rsidRDefault="00D138D3">
      <w:pPr>
        <w:spacing w:line="240" w:lineRule="exact"/>
      </w:pPr>
      <w:r w:rsidRPr="00D138D3">
        <w:rPr>
          <w:rFonts w:ascii="Segoe MDL2 Assets" w:eastAsia="Segoe MDL2 Assets" w:hAnsi="Segoe MDL2 Assets" w:cs="Segoe MDL2 Assets"/>
          <w:w w:val="45"/>
          <w:position w:val="-1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  <w:position w:val="-1"/>
        </w:rPr>
        <w:t xml:space="preserve"> </w:t>
      </w:r>
      <w:r w:rsidRPr="00D138D3">
        <w:rPr>
          <w:position w:val="-1"/>
        </w:rPr>
        <w:t>A</w:t>
      </w:r>
      <w:r w:rsidRPr="00D138D3">
        <w:rPr>
          <w:spacing w:val="-2"/>
          <w:position w:val="-1"/>
        </w:rPr>
        <w:t>w</w:t>
      </w:r>
      <w:r w:rsidRPr="00D138D3">
        <w:rPr>
          <w:position w:val="-1"/>
        </w:rPr>
        <w:t>a</w:t>
      </w:r>
      <w:r w:rsidRPr="00D138D3">
        <w:rPr>
          <w:spacing w:val="1"/>
          <w:position w:val="-1"/>
        </w:rPr>
        <w:t>r</w:t>
      </w:r>
      <w:r w:rsidRPr="00D138D3">
        <w:rPr>
          <w:spacing w:val="3"/>
          <w:position w:val="-1"/>
        </w:rPr>
        <w:t>e</w:t>
      </w:r>
      <w:r w:rsidRPr="00D138D3">
        <w:rPr>
          <w:spacing w:val="-1"/>
          <w:position w:val="-1"/>
        </w:rPr>
        <w:t>n</w:t>
      </w:r>
      <w:r w:rsidRPr="00D138D3">
        <w:rPr>
          <w:position w:val="-1"/>
        </w:rPr>
        <w:t>e</w:t>
      </w:r>
      <w:r w:rsidRPr="00D138D3">
        <w:rPr>
          <w:spacing w:val="2"/>
          <w:position w:val="-1"/>
        </w:rPr>
        <w:t>s</w:t>
      </w:r>
      <w:r w:rsidRPr="00D138D3">
        <w:rPr>
          <w:position w:val="-1"/>
        </w:rPr>
        <w:t>s</w:t>
      </w:r>
      <w:r w:rsidRPr="00D138D3">
        <w:rPr>
          <w:spacing w:val="-9"/>
          <w:position w:val="-1"/>
        </w:rPr>
        <w:t xml:space="preserve"> </w:t>
      </w:r>
      <w:r w:rsidRPr="00D138D3">
        <w:rPr>
          <w:spacing w:val="1"/>
          <w:position w:val="-1"/>
        </w:rPr>
        <w:t>o</w:t>
      </w:r>
      <w:r w:rsidRPr="00D138D3">
        <w:rPr>
          <w:position w:val="-1"/>
        </w:rPr>
        <w:t>f</w:t>
      </w:r>
      <w:r w:rsidRPr="00D138D3">
        <w:rPr>
          <w:spacing w:val="-3"/>
          <w:position w:val="-1"/>
        </w:rPr>
        <w:t xml:space="preserve"> </w:t>
      </w:r>
      <w:r w:rsidRPr="00D138D3">
        <w:rPr>
          <w:position w:val="-1"/>
        </w:rPr>
        <w:t>a</w:t>
      </w:r>
      <w:r w:rsidRPr="00D138D3">
        <w:rPr>
          <w:spacing w:val="-1"/>
          <w:position w:val="-1"/>
        </w:rPr>
        <w:t>n</w:t>
      </w:r>
      <w:r w:rsidRPr="00D138D3">
        <w:rPr>
          <w:position w:val="-1"/>
        </w:rPr>
        <w:t>d</w:t>
      </w:r>
      <w:r w:rsidRPr="00D138D3">
        <w:rPr>
          <w:spacing w:val="-2"/>
          <w:position w:val="-1"/>
        </w:rPr>
        <w:t xml:space="preserve"> </w:t>
      </w:r>
      <w:r w:rsidRPr="00D138D3">
        <w:rPr>
          <w:spacing w:val="-1"/>
          <w:position w:val="-1"/>
        </w:rPr>
        <w:t>s</w:t>
      </w:r>
      <w:r w:rsidRPr="00D138D3">
        <w:rPr>
          <w:spacing w:val="3"/>
          <w:position w:val="-1"/>
        </w:rPr>
        <w:t>e</w:t>
      </w:r>
      <w:r w:rsidRPr="00D138D3">
        <w:rPr>
          <w:spacing w:val="-1"/>
          <w:position w:val="-1"/>
        </w:rPr>
        <w:t>n</w:t>
      </w:r>
      <w:r w:rsidRPr="00D138D3">
        <w:rPr>
          <w:spacing w:val="2"/>
          <w:position w:val="-1"/>
        </w:rPr>
        <w:t>s</w:t>
      </w:r>
      <w:r w:rsidRPr="00D138D3">
        <w:rPr>
          <w:position w:val="-1"/>
        </w:rPr>
        <w:t>it</w:t>
      </w:r>
      <w:r w:rsidRPr="00D138D3">
        <w:rPr>
          <w:spacing w:val="2"/>
          <w:position w:val="-1"/>
        </w:rPr>
        <w:t>i</w:t>
      </w:r>
      <w:r w:rsidRPr="00D138D3">
        <w:rPr>
          <w:spacing w:val="-1"/>
          <w:position w:val="-1"/>
        </w:rPr>
        <w:t>v</w:t>
      </w:r>
      <w:r w:rsidRPr="00D138D3">
        <w:rPr>
          <w:position w:val="-1"/>
        </w:rPr>
        <w:t>i</w:t>
      </w:r>
      <w:r w:rsidRPr="00D138D3">
        <w:rPr>
          <w:spacing w:val="2"/>
          <w:position w:val="-1"/>
        </w:rPr>
        <w:t>t</w:t>
      </w:r>
      <w:r w:rsidRPr="00D138D3">
        <w:rPr>
          <w:position w:val="-1"/>
        </w:rPr>
        <w:t>y</w:t>
      </w:r>
      <w:r w:rsidRPr="00D138D3">
        <w:rPr>
          <w:spacing w:val="-9"/>
          <w:position w:val="-1"/>
        </w:rPr>
        <w:t xml:space="preserve"> </w:t>
      </w:r>
      <w:r w:rsidRPr="00D138D3">
        <w:rPr>
          <w:spacing w:val="2"/>
          <w:position w:val="-1"/>
        </w:rPr>
        <w:t>t</w:t>
      </w:r>
      <w:r w:rsidRPr="00D138D3">
        <w:rPr>
          <w:position w:val="-1"/>
        </w:rPr>
        <w:t>o</w:t>
      </w:r>
      <w:r w:rsidRPr="00D138D3">
        <w:rPr>
          <w:spacing w:val="-1"/>
          <w:position w:val="-1"/>
        </w:rPr>
        <w:t xml:space="preserve"> </w:t>
      </w:r>
      <w:r w:rsidRPr="00D138D3">
        <w:rPr>
          <w:position w:val="-1"/>
        </w:rPr>
        <w:t>c</w:t>
      </w:r>
      <w:r w:rsidRPr="00D138D3">
        <w:rPr>
          <w:spacing w:val="-1"/>
          <w:position w:val="-1"/>
        </w:rPr>
        <w:t>u</w:t>
      </w:r>
      <w:r w:rsidRPr="00D138D3">
        <w:rPr>
          <w:position w:val="-1"/>
        </w:rPr>
        <w:t>lt</w:t>
      </w:r>
      <w:r w:rsidRPr="00D138D3">
        <w:rPr>
          <w:spacing w:val="-2"/>
          <w:position w:val="-1"/>
        </w:rPr>
        <w:t>u</w:t>
      </w:r>
      <w:r w:rsidRPr="00D138D3">
        <w:rPr>
          <w:spacing w:val="1"/>
          <w:position w:val="-1"/>
        </w:rPr>
        <w:t>r</w:t>
      </w:r>
      <w:r w:rsidRPr="00D138D3">
        <w:rPr>
          <w:position w:val="-1"/>
        </w:rPr>
        <w:t>al</w:t>
      </w:r>
      <w:r w:rsidRPr="00D138D3">
        <w:rPr>
          <w:spacing w:val="-6"/>
          <w:position w:val="-1"/>
        </w:rPr>
        <w:t xml:space="preserve"> </w:t>
      </w:r>
      <w:r w:rsidRPr="00D138D3">
        <w:rPr>
          <w:spacing w:val="1"/>
          <w:position w:val="-1"/>
        </w:rPr>
        <w:t>d</w:t>
      </w:r>
      <w:r w:rsidRPr="00D138D3">
        <w:rPr>
          <w:position w:val="-1"/>
        </w:rPr>
        <w:t>i</w:t>
      </w:r>
      <w:r w:rsidRPr="00D138D3">
        <w:rPr>
          <w:spacing w:val="-1"/>
          <w:position w:val="-1"/>
        </w:rPr>
        <w:t>v</w:t>
      </w:r>
      <w:r w:rsidRPr="00D138D3">
        <w:rPr>
          <w:position w:val="-1"/>
        </w:rPr>
        <w:t>e</w:t>
      </w:r>
      <w:r w:rsidRPr="00D138D3">
        <w:rPr>
          <w:spacing w:val="3"/>
          <w:position w:val="-1"/>
        </w:rPr>
        <w:t>r</w:t>
      </w:r>
      <w:r w:rsidRPr="00D138D3">
        <w:rPr>
          <w:spacing w:val="-1"/>
          <w:position w:val="-1"/>
        </w:rPr>
        <w:t>s</w:t>
      </w:r>
      <w:r w:rsidRPr="00D138D3">
        <w:rPr>
          <w:position w:val="-1"/>
        </w:rPr>
        <w:t>i</w:t>
      </w:r>
      <w:r w:rsidRPr="00D138D3">
        <w:rPr>
          <w:spacing w:val="2"/>
          <w:position w:val="-1"/>
        </w:rPr>
        <w:t>t</w:t>
      </w:r>
      <w:r w:rsidRPr="00D138D3">
        <w:rPr>
          <w:spacing w:val="-4"/>
          <w:position w:val="-1"/>
        </w:rPr>
        <w:t>y</w:t>
      </w:r>
      <w:r w:rsidRPr="00D138D3">
        <w:rPr>
          <w:position w:val="-1"/>
        </w:rPr>
        <w:t>.</w:t>
      </w:r>
    </w:p>
    <w:p w14:paraId="3AA31699" w14:textId="77777777" w:rsidR="001A3D2D" w:rsidRPr="00D138D3" w:rsidRDefault="00D138D3">
      <w:pPr>
        <w:spacing w:before="2"/>
      </w:pPr>
      <w:r w:rsidRPr="00D138D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138D3">
        <w:t>S</w:t>
      </w:r>
      <w:r w:rsidRPr="00D138D3">
        <w:rPr>
          <w:spacing w:val="-2"/>
        </w:rPr>
        <w:t>h</w:t>
      </w:r>
      <w:r w:rsidRPr="00D138D3">
        <w:t>a</w:t>
      </w:r>
      <w:r w:rsidRPr="00D138D3">
        <w:rPr>
          <w:spacing w:val="1"/>
        </w:rPr>
        <w:t>r</w:t>
      </w:r>
      <w:r w:rsidRPr="00D138D3">
        <w:rPr>
          <w:spacing w:val="2"/>
        </w:rPr>
        <w:t>i</w:t>
      </w:r>
      <w:r w:rsidRPr="00D138D3">
        <w:rPr>
          <w:spacing w:val="-1"/>
        </w:rPr>
        <w:t>n</w:t>
      </w:r>
      <w:r w:rsidRPr="00D138D3">
        <w:t>g</w:t>
      </w:r>
      <w:r w:rsidRPr="00D138D3">
        <w:rPr>
          <w:spacing w:val="-5"/>
        </w:rPr>
        <w:t xml:space="preserve"> </w:t>
      </w:r>
      <w:r w:rsidRPr="00D138D3">
        <w:rPr>
          <w:spacing w:val="-1"/>
        </w:rPr>
        <w:t>kn</w:t>
      </w:r>
      <w:r w:rsidRPr="00D138D3">
        <w:rPr>
          <w:spacing w:val="3"/>
        </w:rPr>
        <w:t>o</w:t>
      </w:r>
      <w:r w:rsidRPr="00D138D3">
        <w:rPr>
          <w:spacing w:val="-2"/>
        </w:rPr>
        <w:t>w</w:t>
      </w:r>
      <w:r w:rsidRPr="00D138D3">
        <w:t>le</w:t>
      </w:r>
      <w:r w:rsidRPr="00D138D3">
        <w:rPr>
          <w:spacing w:val="4"/>
        </w:rPr>
        <w:t>d</w:t>
      </w:r>
      <w:r w:rsidRPr="00D138D3">
        <w:rPr>
          <w:spacing w:val="-1"/>
        </w:rPr>
        <w:t>g</w:t>
      </w:r>
      <w:r w:rsidRPr="00D138D3">
        <w:t>e</w:t>
      </w:r>
      <w:r w:rsidRPr="00D138D3">
        <w:rPr>
          <w:spacing w:val="-8"/>
        </w:rPr>
        <w:t xml:space="preserve"> </w:t>
      </w:r>
      <w:r w:rsidRPr="00D138D3">
        <w:t>a</w:t>
      </w:r>
      <w:r w:rsidRPr="00D138D3">
        <w:rPr>
          <w:spacing w:val="-1"/>
        </w:rPr>
        <w:t>n</w:t>
      </w:r>
      <w:r w:rsidRPr="00D138D3">
        <w:t>d</w:t>
      </w:r>
      <w:r w:rsidRPr="00D138D3">
        <w:rPr>
          <w:spacing w:val="-2"/>
        </w:rPr>
        <w:t xml:space="preserve"> </w:t>
      </w:r>
      <w:r w:rsidRPr="00D138D3">
        <w:t>e</w:t>
      </w:r>
      <w:r w:rsidRPr="00D138D3">
        <w:rPr>
          <w:spacing w:val="-1"/>
        </w:rPr>
        <w:t>x</w:t>
      </w:r>
      <w:r w:rsidRPr="00D138D3">
        <w:rPr>
          <w:spacing w:val="1"/>
        </w:rPr>
        <w:t>p</w:t>
      </w:r>
      <w:r w:rsidRPr="00D138D3">
        <w:t>e</w:t>
      </w:r>
      <w:r w:rsidRPr="00D138D3">
        <w:rPr>
          <w:spacing w:val="1"/>
        </w:rPr>
        <w:t>r</w:t>
      </w:r>
      <w:r w:rsidRPr="00D138D3">
        <w:rPr>
          <w:spacing w:val="2"/>
        </w:rPr>
        <w:t>t</w:t>
      </w:r>
      <w:r w:rsidRPr="00D138D3">
        <w:t>i</w:t>
      </w:r>
      <w:r w:rsidRPr="00D138D3">
        <w:rPr>
          <w:spacing w:val="-1"/>
        </w:rPr>
        <w:t>s</w:t>
      </w:r>
      <w:r w:rsidRPr="00D138D3">
        <w:t>e</w:t>
      </w:r>
      <w:r w:rsidRPr="00D138D3">
        <w:rPr>
          <w:spacing w:val="-6"/>
        </w:rPr>
        <w:t xml:space="preserve"> </w:t>
      </w:r>
      <w:r w:rsidRPr="00D138D3">
        <w:t>in</w:t>
      </w:r>
      <w:r w:rsidRPr="00D138D3">
        <w:rPr>
          <w:spacing w:val="-3"/>
        </w:rPr>
        <w:t xml:space="preserve"> </w:t>
      </w:r>
      <w:r w:rsidRPr="00D138D3">
        <w:t>a</w:t>
      </w:r>
      <w:r w:rsidRPr="00D138D3">
        <w:rPr>
          <w:spacing w:val="2"/>
        </w:rPr>
        <w:t xml:space="preserve"> </w:t>
      </w:r>
      <w:r w:rsidRPr="00D138D3">
        <w:rPr>
          <w:spacing w:val="-1"/>
        </w:rPr>
        <w:t>h</w:t>
      </w:r>
      <w:r w:rsidRPr="00D138D3">
        <w:t>i</w:t>
      </w:r>
      <w:r w:rsidRPr="00D138D3">
        <w:rPr>
          <w:spacing w:val="1"/>
        </w:rPr>
        <w:t>g</w:t>
      </w:r>
      <w:r w:rsidRPr="00D138D3">
        <w:rPr>
          <w:spacing w:val="-1"/>
        </w:rPr>
        <w:t>h</w:t>
      </w:r>
      <w:r w:rsidRPr="00D138D3">
        <w:rPr>
          <w:spacing w:val="2"/>
        </w:rPr>
        <w:t>l</w:t>
      </w:r>
      <w:r w:rsidRPr="00D138D3">
        <w:t>y</w:t>
      </w:r>
      <w:r w:rsidRPr="00D138D3">
        <w:rPr>
          <w:spacing w:val="-6"/>
        </w:rPr>
        <w:t xml:space="preserve"> </w:t>
      </w:r>
      <w:r w:rsidRPr="00D138D3">
        <w:rPr>
          <w:spacing w:val="1"/>
        </w:rPr>
        <w:t>pro</w:t>
      </w:r>
      <w:r w:rsidRPr="00D138D3">
        <w:rPr>
          <w:spacing w:val="-2"/>
        </w:rPr>
        <w:t>f</w:t>
      </w:r>
      <w:r w:rsidRPr="00D138D3">
        <w:t>es</w:t>
      </w:r>
      <w:r w:rsidRPr="00D138D3">
        <w:rPr>
          <w:spacing w:val="1"/>
        </w:rPr>
        <w:t>s</w:t>
      </w:r>
      <w:r w:rsidRPr="00D138D3">
        <w:t>i</w:t>
      </w:r>
      <w:r w:rsidRPr="00D138D3">
        <w:rPr>
          <w:spacing w:val="1"/>
        </w:rPr>
        <w:t>o</w:t>
      </w:r>
      <w:r w:rsidRPr="00D138D3">
        <w:rPr>
          <w:spacing w:val="-1"/>
        </w:rPr>
        <w:t>n</w:t>
      </w:r>
      <w:r w:rsidRPr="00D138D3">
        <w:t>al</w:t>
      </w:r>
      <w:r w:rsidRPr="00D138D3">
        <w:rPr>
          <w:spacing w:val="-7"/>
        </w:rPr>
        <w:t xml:space="preserve"> </w:t>
      </w:r>
      <w:r w:rsidRPr="00D138D3">
        <w:rPr>
          <w:spacing w:val="-1"/>
        </w:rPr>
        <w:t>m</w:t>
      </w:r>
      <w:r w:rsidRPr="00D138D3">
        <w:rPr>
          <w:spacing w:val="3"/>
        </w:rPr>
        <w:t>a</w:t>
      </w:r>
      <w:r w:rsidRPr="00D138D3">
        <w:rPr>
          <w:spacing w:val="-1"/>
        </w:rPr>
        <w:t>nn</w:t>
      </w:r>
      <w:r w:rsidRPr="00D138D3">
        <w:t>e</w:t>
      </w:r>
      <w:r w:rsidRPr="00D138D3">
        <w:rPr>
          <w:spacing w:val="7"/>
        </w:rPr>
        <w:t>r</w:t>
      </w:r>
      <w:r w:rsidRPr="00D138D3">
        <w:t>.</w:t>
      </w:r>
    </w:p>
    <w:p w14:paraId="1DA6C6C6" w14:textId="77777777" w:rsidR="001A3D2D" w:rsidRPr="00D138D3" w:rsidRDefault="00D138D3">
      <w:pPr>
        <w:spacing w:before="1" w:line="597" w:lineRule="auto"/>
        <w:ind w:right="1673"/>
      </w:pPr>
      <w:r w:rsidRPr="00D138D3">
        <w:rPr>
          <w:rFonts w:ascii="Segoe MDL2 Assets" w:eastAsia="Segoe MDL2 Assets" w:hAnsi="Segoe MDL2 Assets" w:cs="Segoe MDL2 Assets"/>
          <w:w w:val="45"/>
        </w:rPr>
        <w:t xml:space="preserve">    </w:t>
      </w:r>
      <w:r w:rsidRPr="00D138D3">
        <w:rPr>
          <w:rFonts w:ascii="Segoe MDL2 Assets" w:eastAsia="Segoe MDL2 Assets" w:hAnsi="Segoe MDL2 Assets" w:cs="Segoe MDL2 Assets"/>
          <w:spacing w:val="13"/>
          <w:w w:val="45"/>
        </w:rPr>
        <w:t xml:space="preserve"> </w:t>
      </w:r>
      <w:r w:rsidRPr="00D138D3">
        <w:t>De</w:t>
      </w:r>
      <w:r w:rsidRPr="00D138D3">
        <w:rPr>
          <w:spacing w:val="1"/>
        </w:rPr>
        <w:t>c</w:t>
      </w:r>
      <w:r w:rsidRPr="00D138D3">
        <w:t>i</w:t>
      </w:r>
      <w:r w:rsidRPr="00D138D3">
        <w:rPr>
          <w:spacing w:val="-1"/>
        </w:rPr>
        <w:t>s</w:t>
      </w:r>
      <w:r w:rsidRPr="00D138D3">
        <w:t>i</w:t>
      </w:r>
      <w:r w:rsidRPr="00D138D3">
        <w:rPr>
          <w:spacing w:val="1"/>
        </w:rPr>
        <w:t>o</w:t>
      </w:r>
      <w:r w:rsidRPr="00D138D3">
        <w:t>n</w:t>
      </w:r>
      <w:r w:rsidRPr="00D138D3">
        <w:rPr>
          <w:spacing w:val="-6"/>
        </w:rPr>
        <w:t xml:space="preserve"> </w:t>
      </w:r>
      <w:r w:rsidRPr="00D138D3">
        <w:rPr>
          <w:spacing w:val="-1"/>
        </w:rPr>
        <w:t>m</w:t>
      </w:r>
      <w:r w:rsidRPr="00D138D3">
        <w:rPr>
          <w:spacing w:val="3"/>
        </w:rPr>
        <w:t>a</w:t>
      </w:r>
      <w:r w:rsidRPr="00D138D3">
        <w:rPr>
          <w:spacing w:val="-1"/>
        </w:rPr>
        <w:t>k</w:t>
      </w:r>
      <w:r w:rsidRPr="00D138D3">
        <w:t>i</w:t>
      </w:r>
      <w:r w:rsidRPr="00D138D3">
        <w:rPr>
          <w:spacing w:val="1"/>
        </w:rPr>
        <w:t>n</w:t>
      </w:r>
      <w:r w:rsidRPr="00D138D3">
        <w:t>g</w:t>
      </w:r>
      <w:r w:rsidRPr="00D138D3">
        <w:rPr>
          <w:spacing w:val="-7"/>
        </w:rPr>
        <w:t xml:space="preserve"> </w:t>
      </w:r>
      <w:r w:rsidRPr="00D138D3">
        <w:rPr>
          <w:spacing w:val="2"/>
        </w:rPr>
        <w:t>i</w:t>
      </w:r>
      <w:r w:rsidRPr="00D138D3">
        <w:t>n</w:t>
      </w:r>
      <w:r w:rsidRPr="00D138D3">
        <w:rPr>
          <w:spacing w:val="-3"/>
        </w:rPr>
        <w:t xml:space="preserve"> </w:t>
      </w:r>
      <w:r w:rsidRPr="00D138D3">
        <w:t xml:space="preserve">a </w:t>
      </w:r>
      <w:r w:rsidRPr="00D138D3">
        <w:rPr>
          <w:spacing w:val="1"/>
        </w:rPr>
        <w:t>pr</w:t>
      </w:r>
      <w:r w:rsidRPr="00D138D3">
        <w:t>es</w:t>
      </w:r>
      <w:r w:rsidRPr="00D138D3">
        <w:rPr>
          <w:spacing w:val="-1"/>
        </w:rPr>
        <w:t>su</w:t>
      </w:r>
      <w:r w:rsidRPr="00D138D3">
        <w:rPr>
          <w:spacing w:val="1"/>
        </w:rPr>
        <w:t>r</w:t>
      </w:r>
      <w:r w:rsidRPr="00D138D3">
        <w:rPr>
          <w:spacing w:val="3"/>
        </w:rPr>
        <w:t>e</w:t>
      </w:r>
      <w:r w:rsidRPr="00D138D3">
        <w:rPr>
          <w:spacing w:val="1"/>
        </w:rPr>
        <w:t>d</w:t>
      </w:r>
      <w:r w:rsidRPr="00D138D3">
        <w:t>,</w:t>
      </w:r>
      <w:r w:rsidRPr="00D138D3">
        <w:rPr>
          <w:spacing w:val="-7"/>
        </w:rPr>
        <w:t xml:space="preserve"> </w:t>
      </w:r>
      <w:r w:rsidRPr="00D138D3">
        <w:t>c</w:t>
      </w:r>
      <w:r w:rsidRPr="00D138D3">
        <w:rPr>
          <w:spacing w:val="1"/>
        </w:rPr>
        <w:t>o</w:t>
      </w:r>
      <w:r w:rsidRPr="00D138D3">
        <w:rPr>
          <w:spacing w:val="-1"/>
        </w:rPr>
        <w:t>mm</w:t>
      </w:r>
      <w:r w:rsidRPr="00D138D3">
        <w:t>e</w:t>
      </w:r>
      <w:r w:rsidRPr="00D138D3">
        <w:rPr>
          <w:spacing w:val="1"/>
        </w:rPr>
        <w:t>r</w:t>
      </w:r>
      <w:r w:rsidRPr="00D138D3">
        <w:t>cial</w:t>
      </w:r>
      <w:r w:rsidRPr="00D138D3">
        <w:rPr>
          <w:spacing w:val="-8"/>
        </w:rPr>
        <w:t xml:space="preserve"> </w:t>
      </w:r>
      <w:r w:rsidRPr="00D138D3">
        <w:rPr>
          <w:spacing w:val="1"/>
        </w:rPr>
        <w:t>dr</w:t>
      </w:r>
      <w:r w:rsidRPr="00D138D3">
        <w:t>i</w:t>
      </w:r>
      <w:r w:rsidRPr="00D138D3">
        <w:rPr>
          <w:spacing w:val="-1"/>
        </w:rPr>
        <w:t>v</w:t>
      </w:r>
      <w:r w:rsidRPr="00D138D3">
        <w:t>en</w:t>
      </w:r>
      <w:r w:rsidRPr="00D138D3">
        <w:rPr>
          <w:spacing w:val="-6"/>
        </w:rPr>
        <w:t xml:space="preserve"> </w:t>
      </w:r>
      <w:r w:rsidRPr="00D138D3">
        <w:rPr>
          <w:spacing w:val="3"/>
        </w:rPr>
        <w:t>e</w:t>
      </w:r>
      <w:r w:rsidRPr="00D138D3">
        <w:rPr>
          <w:spacing w:val="1"/>
        </w:rPr>
        <w:t>n</w:t>
      </w:r>
      <w:r w:rsidRPr="00D138D3">
        <w:rPr>
          <w:spacing w:val="-1"/>
        </w:rPr>
        <w:t>v</w:t>
      </w:r>
      <w:r w:rsidRPr="00D138D3">
        <w:t>ir</w:t>
      </w:r>
      <w:r w:rsidRPr="00D138D3">
        <w:rPr>
          <w:spacing w:val="1"/>
        </w:rPr>
        <w:t>on</w:t>
      </w:r>
      <w:r w:rsidRPr="00D138D3">
        <w:rPr>
          <w:spacing w:val="-1"/>
        </w:rPr>
        <w:t>m</w:t>
      </w:r>
      <w:r w:rsidRPr="00D138D3">
        <w:t>e</w:t>
      </w:r>
      <w:r w:rsidRPr="00D138D3">
        <w:rPr>
          <w:spacing w:val="1"/>
        </w:rPr>
        <w:t>n</w:t>
      </w:r>
      <w:r w:rsidRPr="00D138D3">
        <w:rPr>
          <w:spacing w:val="6"/>
        </w:rPr>
        <w:t>t</w:t>
      </w:r>
      <w:r w:rsidRPr="00D138D3">
        <w:t xml:space="preserve">. </w:t>
      </w:r>
      <w:r w:rsidRPr="00D138D3">
        <w:t>A</w:t>
      </w:r>
      <w:r w:rsidRPr="00D138D3">
        <w:rPr>
          <w:spacing w:val="4"/>
        </w:rPr>
        <w:t>C</w:t>
      </w:r>
      <w:r w:rsidRPr="00D138D3">
        <w:t>A</w:t>
      </w:r>
      <w:r w:rsidRPr="00D138D3">
        <w:rPr>
          <w:spacing w:val="3"/>
        </w:rPr>
        <w:t>DEMI</w:t>
      </w:r>
      <w:r w:rsidRPr="00D138D3">
        <w:t>C</w:t>
      </w:r>
      <w:r w:rsidRPr="00D138D3">
        <w:rPr>
          <w:spacing w:val="-7"/>
        </w:rPr>
        <w:t xml:space="preserve"> </w:t>
      </w:r>
      <w:r w:rsidRPr="00D138D3">
        <w:rPr>
          <w:spacing w:val="2"/>
        </w:rPr>
        <w:t>Q</w:t>
      </w:r>
      <w:r w:rsidRPr="00D138D3">
        <w:rPr>
          <w:spacing w:val="5"/>
        </w:rPr>
        <w:t>U</w:t>
      </w:r>
      <w:r w:rsidRPr="00D138D3">
        <w:rPr>
          <w:spacing w:val="2"/>
        </w:rPr>
        <w:t>A</w:t>
      </w:r>
      <w:r w:rsidRPr="00D138D3">
        <w:t>L</w:t>
      </w:r>
      <w:r w:rsidRPr="00D138D3">
        <w:rPr>
          <w:spacing w:val="3"/>
        </w:rPr>
        <w:t>I</w:t>
      </w:r>
      <w:r w:rsidRPr="00D138D3">
        <w:rPr>
          <w:spacing w:val="2"/>
        </w:rPr>
        <w:t>F</w:t>
      </w:r>
      <w:r w:rsidRPr="00D138D3">
        <w:rPr>
          <w:spacing w:val="3"/>
        </w:rPr>
        <w:t>I</w:t>
      </w:r>
      <w:r w:rsidRPr="00D138D3">
        <w:rPr>
          <w:spacing w:val="1"/>
        </w:rPr>
        <w:t>C</w:t>
      </w:r>
      <w:r w:rsidRPr="00D138D3">
        <w:rPr>
          <w:spacing w:val="-22"/>
        </w:rPr>
        <w:t>A</w:t>
      </w:r>
      <w:r w:rsidRPr="00D138D3">
        <w:rPr>
          <w:spacing w:val="5"/>
        </w:rPr>
        <w:t>T</w:t>
      </w:r>
      <w:r w:rsidRPr="00D138D3">
        <w:rPr>
          <w:spacing w:val="3"/>
        </w:rPr>
        <w:t>I</w:t>
      </w:r>
      <w:r w:rsidRPr="00D138D3">
        <w:rPr>
          <w:spacing w:val="2"/>
        </w:rPr>
        <w:t>ON</w:t>
      </w:r>
      <w:r w:rsidRPr="00D138D3">
        <w:t>S</w:t>
      </w:r>
    </w:p>
    <w:p w14:paraId="22244F95" w14:textId="77777777" w:rsidR="001A3D2D" w:rsidRPr="00D138D3" w:rsidRDefault="00D138D3">
      <w:pPr>
        <w:spacing w:line="180" w:lineRule="exact"/>
      </w:pPr>
      <w:r w:rsidRPr="00D138D3">
        <w:rPr>
          <w:b/>
          <w:i/>
          <w:spacing w:val="1"/>
          <w:position w:val="1"/>
        </w:rPr>
        <w:t>B</w:t>
      </w:r>
      <w:r w:rsidRPr="00D138D3">
        <w:rPr>
          <w:b/>
          <w:i/>
          <w:spacing w:val="2"/>
          <w:position w:val="1"/>
        </w:rPr>
        <w:t>ir</w:t>
      </w:r>
      <w:r w:rsidRPr="00D138D3">
        <w:rPr>
          <w:b/>
          <w:i/>
          <w:spacing w:val="6"/>
          <w:position w:val="1"/>
        </w:rPr>
        <w:t>m</w:t>
      </w:r>
      <w:r w:rsidRPr="00D138D3">
        <w:rPr>
          <w:b/>
          <w:i/>
          <w:spacing w:val="2"/>
          <w:position w:val="1"/>
        </w:rPr>
        <w:t>in</w:t>
      </w:r>
      <w:r w:rsidRPr="00D138D3">
        <w:rPr>
          <w:b/>
          <w:i/>
          <w:spacing w:val="3"/>
          <w:position w:val="1"/>
        </w:rPr>
        <w:t>g</w:t>
      </w:r>
      <w:r w:rsidRPr="00D138D3">
        <w:rPr>
          <w:b/>
          <w:i/>
          <w:spacing w:val="2"/>
          <w:position w:val="1"/>
        </w:rPr>
        <w:t>h</w:t>
      </w:r>
      <w:r w:rsidRPr="00D138D3">
        <w:rPr>
          <w:b/>
          <w:i/>
          <w:spacing w:val="1"/>
          <w:position w:val="1"/>
        </w:rPr>
        <w:t>a</w:t>
      </w:r>
      <w:r w:rsidRPr="00D138D3">
        <w:rPr>
          <w:b/>
          <w:i/>
          <w:position w:val="1"/>
        </w:rPr>
        <w:t>m</w:t>
      </w:r>
      <w:r w:rsidRPr="00D138D3">
        <w:rPr>
          <w:b/>
          <w:i/>
          <w:spacing w:val="-5"/>
          <w:position w:val="1"/>
        </w:rPr>
        <w:t xml:space="preserve"> </w:t>
      </w:r>
      <w:r w:rsidRPr="00D138D3">
        <w:rPr>
          <w:b/>
          <w:i/>
          <w:spacing w:val="2"/>
          <w:position w:val="1"/>
        </w:rPr>
        <w:t>N</w:t>
      </w:r>
      <w:r w:rsidRPr="00D138D3">
        <w:rPr>
          <w:b/>
          <w:i/>
          <w:spacing w:val="3"/>
          <w:position w:val="1"/>
        </w:rPr>
        <w:t>o</w:t>
      </w:r>
      <w:r w:rsidRPr="00D138D3">
        <w:rPr>
          <w:b/>
          <w:i/>
          <w:spacing w:val="2"/>
          <w:position w:val="1"/>
        </w:rPr>
        <w:t>rt</w:t>
      </w:r>
      <w:r w:rsidRPr="00D138D3">
        <w:rPr>
          <w:b/>
          <w:i/>
          <w:position w:val="1"/>
        </w:rPr>
        <w:t>h</w:t>
      </w:r>
      <w:r w:rsidRPr="00D138D3">
        <w:rPr>
          <w:b/>
          <w:i/>
          <w:spacing w:val="-1"/>
          <w:position w:val="1"/>
        </w:rPr>
        <w:t xml:space="preserve"> </w:t>
      </w:r>
      <w:r w:rsidRPr="00D138D3">
        <w:rPr>
          <w:b/>
          <w:i/>
          <w:spacing w:val="2"/>
          <w:position w:val="1"/>
        </w:rPr>
        <w:t>Uni</w:t>
      </w:r>
      <w:r w:rsidRPr="00D138D3">
        <w:rPr>
          <w:b/>
          <w:i/>
          <w:spacing w:val="3"/>
          <w:position w:val="1"/>
        </w:rPr>
        <w:t>ve</w:t>
      </w:r>
      <w:r w:rsidRPr="00D138D3">
        <w:rPr>
          <w:b/>
          <w:i/>
          <w:spacing w:val="2"/>
          <w:position w:val="1"/>
        </w:rPr>
        <w:t>rsi</w:t>
      </w:r>
      <w:r w:rsidRPr="00D138D3">
        <w:rPr>
          <w:b/>
          <w:i/>
          <w:position w:val="1"/>
        </w:rPr>
        <w:t xml:space="preserve">ty             </w:t>
      </w:r>
      <w:r w:rsidRPr="00D138D3">
        <w:rPr>
          <w:b/>
          <w:i/>
          <w:spacing w:val="21"/>
          <w:position w:val="1"/>
        </w:rPr>
        <w:t xml:space="preserve"> </w:t>
      </w:r>
      <w:r w:rsidRPr="00D138D3">
        <w:rPr>
          <w:b/>
          <w:i/>
          <w:spacing w:val="1"/>
          <w:position w:val="1"/>
        </w:rPr>
        <w:t>2</w:t>
      </w:r>
      <w:r w:rsidRPr="00D138D3">
        <w:rPr>
          <w:b/>
          <w:i/>
          <w:spacing w:val="3"/>
          <w:position w:val="1"/>
        </w:rPr>
        <w:t>0</w:t>
      </w:r>
      <w:r w:rsidRPr="00D138D3">
        <w:rPr>
          <w:b/>
          <w:i/>
          <w:spacing w:val="10"/>
          <w:position w:val="1"/>
        </w:rPr>
        <w:t>0</w:t>
      </w:r>
      <w:r w:rsidRPr="00D138D3">
        <w:rPr>
          <w:b/>
          <w:i/>
          <w:position w:val="1"/>
        </w:rPr>
        <w:t>5 -</w:t>
      </w:r>
      <w:r w:rsidRPr="00D138D3">
        <w:rPr>
          <w:b/>
          <w:i/>
          <w:spacing w:val="5"/>
          <w:position w:val="1"/>
        </w:rPr>
        <w:t xml:space="preserve"> </w:t>
      </w:r>
      <w:r w:rsidRPr="00D138D3">
        <w:rPr>
          <w:b/>
          <w:i/>
          <w:spacing w:val="1"/>
          <w:position w:val="1"/>
        </w:rPr>
        <w:t>2</w:t>
      </w:r>
      <w:r w:rsidRPr="00D138D3">
        <w:rPr>
          <w:b/>
          <w:i/>
          <w:spacing w:val="3"/>
          <w:position w:val="1"/>
        </w:rPr>
        <w:t>0</w:t>
      </w:r>
      <w:r w:rsidRPr="00D138D3">
        <w:rPr>
          <w:b/>
          <w:i/>
          <w:spacing w:val="2"/>
          <w:position w:val="1"/>
        </w:rPr>
        <w:t>0</w:t>
      </w:r>
      <w:r w:rsidRPr="00D138D3">
        <w:rPr>
          <w:b/>
          <w:i/>
          <w:position w:val="1"/>
        </w:rPr>
        <w:t>8</w:t>
      </w:r>
    </w:p>
    <w:p w14:paraId="660DBCB3" w14:textId="77777777" w:rsidR="001A3D2D" w:rsidRPr="00D138D3" w:rsidRDefault="00D138D3">
      <w:pPr>
        <w:spacing w:before="29"/>
      </w:pPr>
      <w:r w:rsidRPr="00D138D3">
        <w:rPr>
          <w:spacing w:val="4"/>
        </w:rPr>
        <w:t>B</w:t>
      </w:r>
      <w:r w:rsidRPr="00D138D3">
        <w:rPr>
          <w:spacing w:val="1"/>
        </w:rPr>
        <w:t>u</w:t>
      </w:r>
      <w:r w:rsidRPr="00D138D3">
        <w:rPr>
          <w:spacing w:val="2"/>
        </w:rPr>
        <w:t>si</w:t>
      </w:r>
      <w:r w:rsidRPr="00D138D3">
        <w:rPr>
          <w:spacing w:val="1"/>
        </w:rPr>
        <w:t>n</w:t>
      </w:r>
      <w:r w:rsidRPr="00D138D3">
        <w:rPr>
          <w:spacing w:val="3"/>
        </w:rPr>
        <w:t>e</w:t>
      </w:r>
      <w:r w:rsidRPr="00D138D3">
        <w:rPr>
          <w:spacing w:val="2"/>
        </w:rPr>
        <w:t>s</w:t>
      </w:r>
      <w:r w:rsidRPr="00D138D3">
        <w:t>s</w:t>
      </w:r>
      <w:r w:rsidRPr="00D138D3">
        <w:rPr>
          <w:spacing w:val="-1"/>
        </w:rPr>
        <w:t xml:space="preserve"> </w:t>
      </w:r>
      <w:r w:rsidRPr="00D138D3">
        <w:rPr>
          <w:spacing w:val="2"/>
        </w:rPr>
        <w:t>O</w:t>
      </w:r>
      <w:r w:rsidRPr="00D138D3">
        <w:rPr>
          <w:spacing w:val="3"/>
        </w:rPr>
        <w:t>pera</w:t>
      </w:r>
      <w:r w:rsidRPr="00D138D3">
        <w:rPr>
          <w:spacing w:val="2"/>
        </w:rPr>
        <w:t>ti</w:t>
      </w:r>
      <w:r w:rsidRPr="00D138D3">
        <w:rPr>
          <w:spacing w:val="3"/>
        </w:rPr>
        <w:t>o</w:t>
      </w:r>
      <w:r w:rsidRPr="00D138D3">
        <w:t>n</w:t>
      </w:r>
      <w:r w:rsidRPr="00D138D3">
        <w:rPr>
          <w:spacing w:val="-4"/>
        </w:rPr>
        <w:t xml:space="preserve"> </w:t>
      </w:r>
      <w:r w:rsidRPr="00D138D3">
        <w:rPr>
          <w:spacing w:val="4"/>
        </w:rPr>
        <w:t>s</w:t>
      </w:r>
      <w:r w:rsidRPr="00D138D3">
        <w:rPr>
          <w:spacing w:val="3"/>
        </w:rPr>
        <w:t>Ma</w:t>
      </w:r>
      <w:r w:rsidRPr="00D138D3">
        <w:rPr>
          <w:spacing w:val="1"/>
        </w:rPr>
        <w:t>n</w:t>
      </w:r>
      <w:r w:rsidRPr="00D138D3">
        <w:rPr>
          <w:spacing w:val="3"/>
        </w:rPr>
        <w:t>a</w:t>
      </w:r>
      <w:r w:rsidRPr="00D138D3">
        <w:rPr>
          <w:spacing w:val="1"/>
        </w:rPr>
        <w:t>g</w:t>
      </w:r>
      <w:r w:rsidRPr="00D138D3">
        <w:rPr>
          <w:spacing w:val="3"/>
        </w:rPr>
        <w:t>e</w:t>
      </w:r>
      <w:r w:rsidRPr="00D138D3">
        <w:rPr>
          <w:spacing w:val="-1"/>
        </w:rPr>
        <w:t>m</w:t>
      </w:r>
      <w:r w:rsidRPr="00D138D3">
        <w:rPr>
          <w:spacing w:val="5"/>
        </w:rPr>
        <w:t>e</w:t>
      </w:r>
      <w:r w:rsidRPr="00D138D3">
        <w:rPr>
          <w:spacing w:val="1"/>
        </w:rPr>
        <w:t>n</w:t>
      </w:r>
      <w:r w:rsidRPr="00D138D3">
        <w:t xml:space="preserve">t         </w:t>
      </w:r>
      <w:r w:rsidRPr="00D138D3">
        <w:rPr>
          <w:spacing w:val="16"/>
        </w:rPr>
        <w:t xml:space="preserve"> </w:t>
      </w:r>
      <w:r w:rsidRPr="00D138D3">
        <w:rPr>
          <w:spacing w:val="4"/>
        </w:rPr>
        <w:t>B</w:t>
      </w:r>
      <w:r w:rsidRPr="00D138D3">
        <w:t xml:space="preserve">A </w:t>
      </w:r>
      <w:r w:rsidRPr="00D138D3">
        <w:rPr>
          <w:spacing w:val="3"/>
        </w:rPr>
        <w:t>(</w:t>
      </w:r>
      <w:r w:rsidRPr="00D138D3">
        <w:rPr>
          <w:spacing w:val="2"/>
        </w:rPr>
        <w:t>H</w:t>
      </w:r>
      <w:r w:rsidRPr="00D138D3">
        <w:rPr>
          <w:spacing w:val="3"/>
        </w:rPr>
        <w:t>o</w:t>
      </w:r>
      <w:r w:rsidRPr="00D138D3">
        <w:rPr>
          <w:spacing w:val="1"/>
        </w:rPr>
        <w:t>n</w:t>
      </w:r>
      <w:r w:rsidRPr="00D138D3">
        <w:rPr>
          <w:spacing w:val="2"/>
        </w:rPr>
        <w:t>s</w:t>
      </w:r>
      <w:r w:rsidRPr="00D138D3">
        <w:t>)</w:t>
      </w:r>
    </w:p>
    <w:p w14:paraId="380D1A5C" w14:textId="77777777" w:rsidR="001A3D2D" w:rsidRPr="00D138D3" w:rsidRDefault="001A3D2D">
      <w:pPr>
        <w:spacing w:before="11" w:line="280" w:lineRule="exact"/>
        <w:rPr>
          <w:sz w:val="28"/>
          <w:szCs w:val="28"/>
        </w:rPr>
      </w:pPr>
    </w:p>
    <w:p w14:paraId="69B91482" w14:textId="77777777" w:rsidR="001A3D2D" w:rsidRPr="00D138D3" w:rsidRDefault="00D138D3">
      <w:r w:rsidRPr="00D138D3">
        <w:rPr>
          <w:b/>
          <w:i/>
          <w:spacing w:val="1"/>
        </w:rPr>
        <w:t>B</w:t>
      </w:r>
      <w:r w:rsidRPr="00D138D3">
        <w:rPr>
          <w:b/>
          <w:i/>
          <w:spacing w:val="2"/>
        </w:rPr>
        <w:t>ir</w:t>
      </w:r>
      <w:r w:rsidRPr="00D138D3">
        <w:rPr>
          <w:b/>
          <w:i/>
          <w:spacing w:val="6"/>
        </w:rPr>
        <w:t>m</w:t>
      </w:r>
      <w:r w:rsidRPr="00D138D3">
        <w:rPr>
          <w:b/>
          <w:i/>
          <w:spacing w:val="2"/>
        </w:rPr>
        <w:t>in</w:t>
      </w:r>
      <w:r w:rsidRPr="00D138D3">
        <w:rPr>
          <w:b/>
          <w:i/>
          <w:spacing w:val="3"/>
        </w:rPr>
        <w:t>g</w:t>
      </w:r>
      <w:r w:rsidRPr="00D138D3">
        <w:rPr>
          <w:b/>
          <w:i/>
          <w:spacing w:val="2"/>
        </w:rPr>
        <w:t>h</w:t>
      </w:r>
      <w:r w:rsidRPr="00D138D3">
        <w:rPr>
          <w:b/>
          <w:i/>
          <w:spacing w:val="1"/>
        </w:rPr>
        <w:t>a</w:t>
      </w:r>
      <w:r w:rsidRPr="00D138D3">
        <w:rPr>
          <w:b/>
          <w:i/>
        </w:rPr>
        <w:t>m</w:t>
      </w:r>
      <w:r w:rsidRPr="00D138D3">
        <w:rPr>
          <w:b/>
          <w:i/>
          <w:spacing w:val="-5"/>
        </w:rPr>
        <w:t xml:space="preserve"> </w:t>
      </w:r>
      <w:r w:rsidRPr="00D138D3">
        <w:rPr>
          <w:b/>
          <w:i/>
          <w:spacing w:val="2"/>
        </w:rPr>
        <w:t>S</w:t>
      </w:r>
      <w:r w:rsidRPr="00D138D3">
        <w:rPr>
          <w:b/>
          <w:i/>
          <w:spacing w:val="3"/>
        </w:rPr>
        <w:t>o</w:t>
      </w:r>
      <w:r w:rsidRPr="00D138D3">
        <w:rPr>
          <w:b/>
          <w:i/>
          <w:spacing w:val="2"/>
        </w:rPr>
        <w:t>ut</w:t>
      </w:r>
      <w:r w:rsidRPr="00D138D3">
        <w:rPr>
          <w:b/>
          <w:i/>
        </w:rPr>
        <w:t>h</w:t>
      </w:r>
      <w:r w:rsidRPr="00D138D3">
        <w:rPr>
          <w:b/>
          <w:i/>
          <w:spacing w:val="-1"/>
        </w:rPr>
        <w:t xml:space="preserve"> </w:t>
      </w:r>
      <w:r w:rsidRPr="00D138D3">
        <w:rPr>
          <w:b/>
          <w:i/>
          <w:spacing w:val="1"/>
        </w:rPr>
        <w:t>C</w:t>
      </w:r>
      <w:r w:rsidRPr="00D138D3">
        <w:rPr>
          <w:b/>
          <w:i/>
          <w:spacing w:val="3"/>
        </w:rPr>
        <w:t>o</w:t>
      </w:r>
      <w:r w:rsidRPr="00D138D3">
        <w:rPr>
          <w:b/>
          <w:i/>
          <w:spacing w:val="2"/>
        </w:rPr>
        <w:t>l</w:t>
      </w:r>
      <w:r w:rsidRPr="00D138D3">
        <w:rPr>
          <w:b/>
          <w:i/>
        </w:rPr>
        <w:t>l</w:t>
      </w:r>
      <w:r w:rsidRPr="00D138D3">
        <w:rPr>
          <w:b/>
          <w:i/>
          <w:spacing w:val="2"/>
        </w:rPr>
        <w:t>e</w:t>
      </w:r>
      <w:r w:rsidRPr="00D138D3">
        <w:rPr>
          <w:b/>
          <w:i/>
          <w:spacing w:val="3"/>
        </w:rPr>
        <w:t>g</w:t>
      </w:r>
      <w:r w:rsidRPr="00D138D3">
        <w:rPr>
          <w:b/>
          <w:i/>
        </w:rPr>
        <w:t xml:space="preserve">e                </w:t>
      </w:r>
      <w:r w:rsidRPr="00D138D3">
        <w:rPr>
          <w:b/>
          <w:i/>
          <w:spacing w:val="26"/>
        </w:rPr>
        <w:t xml:space="preserve"> </w:t>
      </w:r>
      <w:r w:rsidRPr="00D138D3">
        <w:rPr>
          <w:b/>
          <w:i/>
          <w:spacing w:val="1"/>
        </w:rPr>
        <w:t>2</w:t>
      </w:r>
      <w:r w:rsidRPr="00D138D3">
        <w:rPr>
          <w:b/>
          <w:i/>
          <w:spacing w:val="3"/>
        </w:rPr>
        <w:t>0</w:t>
      </w:r>
      <w:r w:rsidRPr="00D138D3">
        <w:rPr>
          <w:b/>
          <w:i/>
          <w:spacing w:val="10"/>
        </w:rPr>
        <w:t>0</w:t>
      </w:r>
      <w:r w:rsidRPr="00D138D3">
        <w:rPr>
          <w:b/>
          <w:i/>
        </w:rPr>
        <w:t>3 -</w:t>
      </w:r>
      <w:r w:rsidRPr="00D138D3">
        <w:rPr>
          <w:b/>
          <w:i/>
          <w:spacing w:val="3"/>
        </w:rPr>
        <w:t xml:space="preserve"> 2</w:t>
      </w:r>
      <w:r w:rsidRPr="00D138D3">
        <w:rPr>
          <w:b/>
          <w:i/>
          <w:spacing w:val="1"/>
        </w:rPr>
        <w:t>0</w:t>
      </w:r>
      <w:r w:rsidRPr="00D138D3">
        <w:rPr>
          <w:b/>
          <w:i/>
          <w:spacing w:val="4"/>
        </w:rPr>
        <w:t>0</w:t>
      </w:r>
      <w:r w:rsidRPr="00D138D3">
        <w:rPr>
          <w:b/>
          <w:i/>
        </w:rPr>
        <w:t>5</w:t>
      </w:r>
    </w:p>
    <w:p w14:paraId="7C54BE4D" w14:textId="77777777" w:rsidR="001A3D2D" w:rsidRPr="00D138D3" w:rsidRDefault="00D138D3">
      <w:pPr>
        <w:spacing w:before="29" w:line="543" w:lineRule="auto"/>
        <w:ind w:right="2132"/>
        <w:sectPr w:rsidR="001A3D2D" w:rsidRPr="00D138D3">
          <w:pgSz w:w="11920" w:h="16840"/>
          <w:pgMar w:top="840" w:right="840" w:bottom="280" w:left="580" w:header="720" w:footer="720" w:gutter="0"/>
          <w:cols w:num="2" w:space="720" w:equalWidth="0">
            <w:col w:w="2315" w:space="998"/>
            <w:col w:w="7187"/>
          </w:cols>
        </w:sectPr>
      </w:pPr>
      <w:r w:rsidRPr="00D138D3">
        <w:t>A</w:t>
      </w:r>
      <w:r w:rsidRPr="00D138D3">
        <w:rPr>
          <w:spacing w:val="2"/>
        </w:rPr>
        <w:t xml:space="preserve"> </w:t>
      </w:r>
      <w:r w:rsidRPr="00D138D3">
        <w:t>L</w:t>
      </w:r>
      <w:r w:rsidRPr="00D138D3">
        <w:rPr>
          <w:spacing w:val="5"/>
        </w:rPr>
        <w:t>e</w:t>
      </w:r>
      <w:r w:rsidRPr="00D138D3">
        <w:rPr>
          <w:spacing w:val="1"/>
        </w:rPr>
        <w:t>v</w:t>
      </w:r>
      <w:r w:rsidRPr="00D138D3">
        <w:rPr>
          <w:spacing w:val="3"/>
        </w:rPr>
        <w:t>el</w:t>
      </w:r>
      <w:r w:rsidRPr="00D138D3">
        <w:rPr>
          <w:spacing w:val="2"/>
        </w:rPr>
        <w:t>s</w:t>
      </w:r>
      <w:r w:rsidRPr="00D138D3">
        <w:t>:</w:t>
      </w:r>
      <w:r w:rsidRPr="00D138D3">
        <w:rPr>
          <w:spacing w:val="-1"/>
        </w:rPr>
        <w:t xml:space="preserve"> </w:t>
      </w:r>
      <w:r w:rsidRPr="00D138D3">
        <w:rPr>
          <w:spacing w:val="3"/>
        </w:rPr>
        <w:t>Ma</w:t>
      </w:r>
      <w:r w:rsidRPr="00D138D3">
        <w:rPr>
          <w:spacing w:val="2"/>
        </w:rPr>
        <w:t>t</w:t>
      </w:r>
      <w:r w:rsidRPr="00D138D3">
        <w:rPr>
          <w:spacing w:val="1"/>
        </w:rPr>
        <w:t>h</w:t>
      </w:r>
      <w:r w:rsidRPr="00D138D3">
        <w:t>s</w:t>
      </w:r>
      <w:r w:rsidRPr="00D138D3">
        <w:rPr>
          <w:spacing w:val="-1"/>
        </w:rPr>
        <w:t xml:space="preserve"> </w:t>
      </w:r>
      <w:r w:rsidRPr="00D138D3">
        <w:rPr>
          <w:spacing w:val="3"/>
        </w:rPr>
        <w:t>(</w:t>
      </w:r>
      <w:r w:rsidRPr="00D138D3">
        <w:rPr>
          <w:spacing w:val="4"/>
        </w:rPr>
        <w:t>B</w:t>
      </w:r>
      <w:r w:rsidRPr="00D138D3">
        <w:t xml:space="preserve">) </w:t>
      </w:r>
      <w:r w:rsidRPr="00D138D3">
        <w:rPr>
          <w:spacing w:val="3"/>
        </w:rPr>
        <w:t xml:space="preserve"> E</w:t>
      </w:r>
      <w:r w:rsidRPr="00D138D3">
        <w:rPr>
          <w:spacing w:val="1"/>
        </w:rPr>
        <w:t>ng</w:t>
      </w:r>
      <w:r w:rsidRPr="00D138D3">
        <w:rPr>
          <w:spacing w:val="2"/>
        </w:rPr>
        <w:t>lis</w:t>
      </w:r>
      <w:r w:rsidRPr="00D138D3">
        <w:t xml:space="preserve">h </w:t>
      </w:r>
      <w:r w:rsidRPr="00D138D3">
        <w:rPr>
          <w:spacing w:val="3"/>
        </w:rPr>
        <w:t>(</w:t>
      </w:r>
      <w:r w:rsidRPr="00D138D3">
        <w:t>A)</w:t>
      </w:r>
      <w:r w:rsidRPr="00D138D3">
        <w:rPr>
          <w:spacing w:val="3"/>
        </w:rPr>
        <w:t xml:space="preserve"> </w:t>
      </w:r>
      <w:r w:rsidRPr="00D138D3">
        <w:rPr>
          <w:spacing w:val="4"/>
        </w:rPr>
        <w:t>P</w:t>
      </w:r>
      <w:r w:rsidRPr="00D138D3">
        <w:rPr>
          <w:spacing w:val="1"/>
        </w:rPr>
        <w:t>h</w:t>
      </w:r>
      <w:r w:rsidRPr="00D138D3">
        <w:rPr>
          <w:spacing w:val="-1"/>
        </w:rPr>
        <w:t>y</w:t>
      </w:r>
      <w:r w:rsidRPr="00D138D3">
        <w:rPr>
          <w:spacing w:val="2"/>
        </w:rPr>
        <w:t>si</w:t>
      </w:r>
      <w:r w:rsidRPr="00D138D3">
        <w:t xml:space="preserve">c </w:t>
      </w:r>
      <w:r w:rsidRPr="00D138D3">
        <w:rPr>
          <w:spacing w:val="3"/>
        </w:rPr>
        <w:t xml:space="preserve"> (</w:t>
      </w:r>
      <w:r w:rsidRPr="00D138D3">
        <w:rPr>
          <w:spacing w:val="1"/>
        </w:rPr>
        <w:t>C</w:t>
      </w:r>
      <w:r w:rsidRPr="00D138D3">
        <w:t>)</w:t>
      </w:r>
      <w:r w:rsidRPr="00D138D3">
        <w:rPr>
          <w:spacing w:val="3"/>
        </w:rPr>
        <w:t xml:space="preserve"> </w:t>
      </w:r>
      <w:r w:rsidRPr="00D138D3">
        <w:rPr>
          <w:spacing w:val="2"/>
        </w:rPr>
        <w:t>G</w:t>
      </w:r>
      <w:r w:rsidRPr="00D138D3">
        <w:rPr>
          <w:spacing w:val="3"/>
        </w:rPr>
        <w:t>eo</w:t>
      </w:r>
      <w:r w:rsidRPr="00D138D3">
        <w:rPr>
          <w:spacing w:val="1"/>
        </w:rPr>
        <w:t>g</w:t>
      </w:r>
      <w:r w:rsidRPr="00D138D3">
        <w:rPr>
          <w:spacing w:val="3"/>
        </w:rPr>
        <w:t>r</w:t>
      </w:r>
      <w:r w:rsidRPr="00D138D3">
        <w:t>a</w:t>
      </w:r>
      <w:r w:rsidRPr="00D138D3">
        <w:rPr>
          <w:spacing w:val="4"/>
        </w:rPr>
        <w:t>p</w:t>
      </w:r>
      <w:r w:rsidRPr="00D138D3">
        <w:rPr>
          <w:spacing w:val="1"/>
        </w:rPr>
        <w:t>h</w:t>
      </w:r>
      <w:r w:rsidRPr="00D138D3">
        <w:t>y</w:t>
      </w:r>
      <w:r w:rsidRPr="00D138D3">
        <w:rPr>
          <w:spacing w:val="-8"/>
        </w:rPr>
        <w:t xml:space="preserve"> </w:t>
      </w:r>
      <w:r w:rsidRPr="00D138D3">
        <w:rPr>
          <w:spacing w:val="3"/>
        </w:rPr>
        <w:t>(</w:t>
      </w:r>
      <w:r w:rsidRPr="00D138D3">
        <w:t xml:space="preserve">A) </w:t>
      </w:r>
      <w:r w:rsidRPr="00D138D3">
        <w:rPr>
          <w:spacing w:val="9"/>
        </w:rPr>
        <w:t>R</w:t>
      </w:r>
      <w:r w:rsidRPr="00D138D3">
        <w:rPr>
          <w:spacing w:val="10"/>
        </w:rPr>
        <w:t>E</w:t>
      </w:r>
      <w:r w:rsidRPr="00D138D3">
        <w:rPr>
          <w:spacing w:val="9"/>
        </w:rPr>
        <w:t>F</w:t>
      </w:r>
      <w:r w:rsidRPr="00D138D3">
        <w:rPr>
          <w:spacing w:val="10"/>
        </w:rPr>
        <w:t>E</w:t>
      </w:r>
      <w:r w:rsidRPr="00D138D3">
        <w:rPr>
          <w:spacing w:val="9"/>
        </w:rPr>
        <w:t>R</w:t>
      </w:r>
      <w:r w:rsidRPr="00D138D3">
        <w:rPr>
          <w:spacing w:val="10"/>
        </w:rPr>
        <w:t>EN</w:t>
      </w:r>
      <w:r w:rsidRPr="00D138D3">
        <w:rPr>
          <w:spacing w:val="9"/>
        </w:rPr>
        <w:t>C</w:t>
      </w:r>
      <w:r w:rsidRPr="00D138D3">
        <w:rPr>
          <w:spacing w:val="10"/>
        </w:rPr>
        <w:t>E</w:t>
      </w:r>
      <w:r w:rsidRPr="00D138D3">
        <w:t>S</w:t>
      </w:r>
      <w:r w:rsidRPr="00D138D3">
        <w:rPr>
          <w:spacing w:val="8"/>
        </w:rPr>
        <w:t xml:space="preserve"> </w:t>
      </w:r>
      <w:r w:rsidRPr="00D138D3">
        <w:t>–</w:t>
      </w:r>
      <w:r w:rsidRPr="00D138D3">
        <w:rPr>
          <w:spacing w:val="17"/>
        </w:rPr>
        <w:t xml:space="preserve"> </w:t>
      </w:r>
      <w:r w:rsidRPr="00D138D3">
        <w:rPr>
          <w:spacing w:val="7"/>
        </w:rPr>
        <w:t>A</w:t>
      </w:r>
      <w:r w:rsidRPr="00D138D3">
        <w:rPr>
          <w:spacing w:val="8"/>
        </w:rPr>
        <w:t>v</w:t>
      </w:r>
      <w:r w:rsidRPr="00D138D3">
        <w:rPr>
          <w:spacing w:val="10"/>
        </w:rPr>
        <w:t>a</w:t>
      </w:r>
      <w:r w:rsidRPr="00D138D3">
        <w:rPr>
          <w:spacing w:val="9"/>
        </w:rPr>
        <w:t>il</w:t>
      </w:r>
      <w:r w:rsidRPr="00D138D3">
        <w:rPr>
          <w:spacing w:val="10"/>
        </w:rPr>
        <w:t>a</w:t>
      </w:r>
      <w:r w:rsidRPr="00D138D3">
        <w:rPr>
          <w:spacing w:val="11"/>
        </w:rPr>
        <w:t>b</w:t>
      </w:r>
      <w:r w:rsidRPr="00D138D3">
        <w:rPr>
          <w:spacing w:val="9"/>
        </w:rPr>
        <w:t>l</w:t>
      </w:r>
      <w:r w:rsidRPr="00D138D3">
        <w:t>e</w:t>
      </w:r>
      <w:r w:rsidRPr="00D138D3">
        <w:rPr>
          <w:spacing w:val="9"/>
        </w:rPr>
        <w:t xml:space="preserve"> </w:t>
      </w:r>
      <w:r w:rsidRPr="00D138D3">
        <w:rPr>
          <w:spacing w:val="11"/>
        </w:rPr>
        <w:t>o</w:t>
      </w:r>
      <w:r w:rsidRPr="00D138D3">
        <w:t>n</w:t>
      </w:r>
      <w:r w:rsidRPr="00D138D3">
        <w:rPr>
          <w:spacing w:val="16"/>
        </w:rPr>
        <w:t xml:space="preserve"> </w:t>
      </w:r>
      <w:r w:rsidRPr="00D138D3">
        <w:rPr>
          <w:spacing w:val="8"/>
        </w:rPr>
        <w:t>r</w:t>
      </w:r>
      <w:r w:rsidRPr="00D138D3">
        <w:rPr>
          <w:spacing w:val="10"/>
        </w:rPr>
        <w:t>e</w:t>
      </w:r>
      <w:r w:rsidRPr="00D138D3">
        <w:rPr>
          <w:spacing w:val="11"/>
        </w:rPr>
        <w:t>q</w:t>
      </w:r>
      <w:r w:rsidRPr="00D138D3">
        <w:rPr>
          <w:spacing w:val="8"/>
        </w:rPr>
        <w:t>u</w:t>
      </w:r>
      <w:r w:rsidRPr="00D138D3">
        <w:rPr>
          <w:spacing w:val="10"/>
        </w:rPr>
        <w:t>e</w:t>
      </w:r>
      <w:r w:rsidRPr="00D138D3">
        <w:rPr>
          <w:spacing w:val="9"/>
        </w:rPr>
        <w:t>s</w:t>
      </w:r>
      <w:r w:rsidRPr="00D138D3">
        <w:rPr>
          <w:spacing w:val="14"/>
        </w:rPr>
        <w:t>t</w:t>
      </w:r>
      <w:r w:rsidRPr="00D138D3">
        <w:t>.</w:t>
      </w:r>
    </w:p>
    <w:p w14:paraId="1832AF0B" w14:textId="793F97F4" w:rsidR="001A3D2D" w:rsidRPr="00D138D3" w:rsidRDefault="001A3D2D">
      <w:pPr>
        <w:spacing w:line="220" w:lineRule="exact"/>
        <w:ind w:left="115" w:right="167"/>
      </w:pPr>
    </w:p>
    <w:sectPr w:rsidR="001A3D2D" w:rsidRPr="00D138D3">
      <w:pgSz w:w="11920" w:h="16840"/>
      <w:pgMar w:top="1320" w:right="11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84047B"/>
    <w:multiLevelType w:val="multilevel"/>
    <w:tmpl w:val="352E95E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3D2D"/>
    <w:rsid w:val="001A3D2D"/>
    <w:rsid w:val="00D13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8C787"/>
  <w15:docId w15:val="{39813DB3-34CF-4608-BD2C-674417763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D138D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38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hopkins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2749</Characters>
  <Application>Microsoft Office Word</Application>
  <DocSecurity>0</DocSecurity>
  <Lines>22</Lines>
  <Paragraphs>6</Paragraphs>
  <ScaleCrop>false</ScaleCrop>
  <Company/>
  <LinksUpToDate>false</LinksUpToDate>
  <CharactersWithSpaces>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2021-06-15T13:35:00Z</dcterms:created>
  <dcterms:modified xsi:type="dcterms:W3CDTF">2021-06-15T13:36:00Z</dcterms:modified>
</cp:coreProperties>
</file>